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D6690" w14:textId="77777777" w:rsidR="0061426D" w:rsidRDefault="0061426D">
      <w:pPr>
        <w:spacing w:line="200" w:lineRule="exact"/>
      </w:pPr>
    </w:p>
    <w:p w14:paraId="7C648776" w14:textId="77777777" w:rsidR="0061426D" w:rsidRDefault="0061426D">
      <w:pPr>
        <w:spacing w:line="200" w:lineRule="exact"/>
      </w:pPr>
    </w:p>
    <w:p w14:paraId="37ADC250" w14:textId="77777777" w:rsidR="0061426D" w:rsidRDefault="0061426D">
      <w:pPr>
        <w:spacing w:line="200" w:lineRule="exact"/>
      </w:pPr>
    </w:p>
    <w:p w14:paraId="20044810" w14:textId="77777777" w:rsidR="0061426D" w:rsidRDefault="0061426D">
      <w:pPr>
        <w:spacing w:line="200" w:lineRule="exact"/>
      </w:pPr>
    </w:p>
    <w:p w14:paraId="5F4D4ED9" w14:textId="77777777" w:rsidR="0061426D" w:rsidRDefault="0061426D">
      <w:pPr>
        <w:spacing w:line="200" w:lineRule="exact"/>
      </w:pPr>
    </w:p>
    <w:p w14:paraId="33D6CE26" w14:textId="77777777" w:rsidR="0061426D" w:rsidRDefault="0061426D">
      <w:pPr>
        <w:spacing w:line="200" w:lineRule="exact"/>
      </w:pPr>
    </w:p>
    <w:p w14:paraId="52AF502F" w14:textId="77777777" w:rsidR="0061426D" w:rsidRDefault="0061426D">
      <w:pPr>
        <w:spacing w:line="200" w:lineRule="exact"/>
      </w:pPr>
    </w:p>
    <w:p w14:paraId="2AA406BF" w14:textId="77777777" w:rsidR="0061426D" w:rsidRDefault="0061426D">
      <w:pPr>
        <w:spacing w:before="10" w:line="220" w:lineRule="exact"/>
        <w:rPr>
          <w:sz w:val="22"/>
          <w:szCs w:val="22"/>
        </w:rPr>
        <w:sectPr w:rsidR="0061426D">
          <w:headerReference w:type="default" r:id="rId7"/>
          <w:footerReference w:type="default" r:id="rId8"/>
          <w:pgSz w:w="11920" w:h="16860"/>
          <w:pgMar w:top="420" w:right="420" w:bottom="280" w:left="420" w:header="230" w:footer="268" w:gutter="0"/>
          <w:pgNumType w:start="1"/>
          <w:cols w:space="720"/>
        </w:sectPr>
      </w:pPr>
    </w:p>
    <w:p w14:paraId="71A3A7E6" w14:textId="77777777" w:rsidR="0061426D" w:rsidRDefault="007166B6">
      <w:pPr>
        <w:spacing w:line="720" w:lineRule="exact"/>
        <w:ind w:left="400" w:right="-134"/>
        <w:rPr>
          <w:rFonts w:ascii="Bookman Old Style" w:eastAsia="Bookman Old Style" w:hAnsi="Bookman Old Style" w:cs="Bookman Old Style"/>
          <w:sz w:val="66"/>
          <w:szCs w:val="66"/>
        </w:rPr>
      </w:pPr>
      <w:r>
        <w:rPr>
          <w:rFonts w:ascii="Bookman Old Style" w:eastAsia="Bookman Old Style" w:hAnsi="Bookman Old Style" w:cs="Bookman Old Style"/>
          <w:b/>
          <w:spacing w:val="-24"/>
          <w:w w:val="92"/>
          <w:sz w:val="66"/>
          <w:szCs w:val="66"/>
        </w:rPr>
        <w:t>F</w:t>
      </w:r>
      <w:r>
        <w:rPr>
          <w:rFonts w:ascii="Bookman Old Style" w:eastAsia="Bookman Old Style" w:hAnsi="Bookman Old Style" w:cs="Bookman Old Style"/>
          <w:b/>
          <w:spacing w:val="-16"/>
          <w:w w:val="92"/>
          <w:sz w:val="66"/>
          <w:szCs w:val="66"/>
        </w:rPr>
        <w:t>r</w:t>
      </w:r>
      <w:r>
        <w:rPr>
          <w:rFonts w:ascii="Bookman Old Style" w:eastAsia="Bookman Old Style" w:hAnsi="Bookman Old Style" w:cs="Bookman Old Style"/>
          <w:b/>
          <w:w w:val="92"/>
          <w:sz w:val="66"/>
          <w:szCs w:val="66"/>
        </w:rPr>
        <w:t>esher</w:t>
      </w:r>
      <w:r>
        <w:rPr>
          <w:rFonts w:ascii="Bookman Old Style" w:eastAsia="Bookman Old Style" w:hAnsi="Bookman Old Style" w:cs="Bookman Old Style"/>
          <w:b/>
          <w:spacing w:val="-33"/>
          <w:w w:val="92"/>
          <w:sz w:val="66"/>
          <w:szCs w:val="66"/>
        </w:rPr>
        <w:t xml:space="preserve"> </w:t>
      </w:r>
      <w:r>
        <w:rPr>
          <w:rFonts w:ascii="Bookman Old Style" w:eastAsia="Bookman Old Style" w:hAnsi="Bookman Old Style" w:cs="Bookman Old Style"/>
          <w:b/>
          <w:spacing w:val="-75"/>
          <w:w w:val="89"/>
          <w:sz w:val="66"/>
          <w:szCs w:val="66"/>
        </w:rPr>
        <w:t>T</w:t>
      </w:r>
      <w:r>
        <w:rPr>
          <w:rFonts w:ascii="Bookman Old Style" w:eastAsia="Bookman Old Style" w:hAnsi="Bookman Old Style" w:cs="Bookman Old Style"/>
          <w:b/>
          <w:w w:val="104"/>
          <w:sz w:val="66"/>
          <w:szCs w:val="66"/>
        </w:rPr>
        <w:t>e</w:t>
      </w:r>
      <w:r>
        <w:rPr>
          <w:rFonts w:ascii="Bookman Old Style" w:eastAsia="Bookman Old Style" w:hAnsi="Bookman Old Style" w:cs="Bookman Old Style"/>
          <w:b/>
          <w:w w:val="99"/>
          <w:sz w:val="66"/>
          <w:szCs w:val="66"/>
        </w:rPr>
        <w:t>a</w:t>
      </w:r>
      <w:r>
        <w:rPr>
          <w:rFonts w:ascii="Bookman Old Style" w:eastAsia="Bookman Old Style" w:hAnsi="Bookman Old Style" w:cs="Bookman Old Style"/>
          <w:b/>
          <w:w w:val="98"/>
          <w:sz w:val="66"/>
          <w:szCs w:val="66"/>
        </w:rPr>
        <w:t>c</w:t>
      </w:r>
      <w:r>
        <w:rPr>
          <w:rFonts w:ascii="Bookman Old Style" w:eastAsia="Bookman Old Style" w:hAnsi="Bookman Old Style" w:cs="Bookman Old Style"/>
          <w:b/>
          <w:w w:val="89"/>
          <w:sz w:val="66"/>
          <w:szCs w:val="66"/>
        </w:rPr>
        <w:t>h</w:t>
      </w:r>
      <w:r>
        <w:rPr>
          <w:rFonts w:ascii="Bookman Old Style" w:eastAsia="Bookman Old Style" w:hAnsi="Bookman Old Style" w:cs="Bookman Old Style"/>
          <w:b/>
          <w:w w:val="104"/>
          <w:sz w:val="66"/>
          <w:szCs w:val="66"/>
        </w:rPr>
        <w:t>e</w:t>
      </w:r>
      <w:r>
        <w:rPr>
          <w:rFonts w:ascii="Bookman Old Style" w:eastAsia="Bookman Old Style" w:hAnsi="Bookman Old Style" w:cs="Bookman Old Style"/>
          <w:b/>
          <w:w w:val="85"/>
          <w:sz w:val="66"/>
          <w:szCs w:val="66"/>
        </w:rPr>
        <w:t>r</w:t>
      </w:r>
    </w:p>
    <w:p w14:paraId="2E6D0C94" w14:textId="77777777" w:rsidR="0061426D" w:rsidRDefault="007166B6">
      <w:pPr>
        <w:spacing w:line="700" w:lineRule="exact"/>
        <w:ind w:left="400"/>
        <w:rPr>
          <w:rFonts w:ascii="Bookman Old Style" w:eastAsia="Bookman Old Style" w:hAnsi="Bookman Old Style" w:cs="Bookman Old Style"/>
          <w:sz w:val="66"/>
          <w:szCs w:val="66"/>
        </w:rPr>
      </w:pPr>
      <w:r>
        <w:rPr>
          <w:rFonts w:ascii="Bookman Old Style" w:eastAsia="Bookman Old Style" w:hAnsi="Bookman Old Style" w:cs="Bookman Old Style"/>
          <w:b/>
          <w:spacing w:val="-10"/>
          <w:position w:val="-1"/>
          <w:sz w:val="66"/>
          <w:szCs w:val="66"/>
        </w:rPr>
        <w:t>R</w:t>
      </w:r>
      <w:r>
        <w:rPr>
          <w:rFonts w:ascii="Bookman Old Style" w:eastAsia="Bookman Old Style" w:hAnsi="Bookman Old Style" w:cs="Bookman Old Style"/>
          <w:b/>
          <w:position w:val="-1"/>
          <w:sz w:val="66"/>
          <w:szCs w:val="66"/>
        </w:rPr>
        <w:t>esume</w:t>
      </w:r>
    </w:p>
    <w:p w14:paraId="5D662742" w14:textId="78AB37D7" w:rsidR="0061426D" w:rsidRPr="00AB0874" w:rsidRDefault="0061426D" w:rsidP="00AB0874">
      <w:pPr>
        <w:spacing w:before="2" w:line="180" w:lineRule="exact"/>
        <w:rPr>
          <w:sz w:val="19"/>
          <w:szCs w:val="19"/>
        </w:rPr>
      </w:pPr>
    </w:p>
    <w:p w14:paraId="32FD0810" w14:textId="77777777" w:rsidR="0061426D" w:rsidRDefault="007166B6">
      <w:pPr>
        <w:spacing w:before="33"/>
        <w:ind w:left="400"/>
        <w:rPr>
          <w:sz w:val="26"/>
          <w:szCs w:val="26"/>
        </w:rPr>
      </w:pPr>
      <w:r>
        <w:rPr>
          <w:sz w:val="26"/>
          <w:szCs w:val="26"/>
        </w:rPr>
        <w:t>Resume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(/)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»</w:t>
      </w:r>
      <w:r>
        <w:rPr>
          <w:spacing w:val="2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eachers</w:t>
      </w:r>
      <w:r>
        <w:rPr>
          <w:spacing w:val="18"/>
          <w:sz w:val="26"/>
          <w:szCs w:val="26"/>
        </w:rPr>
        <w:t xml:space="preserve"> </w:t>
      </w:r>
      <w:r>
        <w:rPr>
          <w:sz w:val="26"/>
          <w:szCs w:val="26"/>
        </w:rPr>
        <w:t>Resume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(/teachers­resumes.html)</w:t>
      </w:r>
      <w:r>
        <w:rPr>
          <w:spacing w:val="50"/>
          <w:sz w:val="26"/>
          <w:szCs w:val="26"/>
        </w:rPr>
        <w:t xml:space="preserve"> </w:t>
      </w:r>
      <w:r>
        <w:rPr>
          <w:sz w:val="26"/>
          <w:szCs w:val="26"/>
        </w:rPr>
        <w:t>»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Fresher</w:t>
      </w:r>
      <w:r>
        <w:rPr>
          <w:spacing w:val="15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eacher</w:t>
      </w:r>
      <w:r>
        <w:rPr>
          <w:spacing w:val="16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Resume</w:t>
      </w:r>
    </w:p>
    <w:p w14:paraId="302B15AC" w14:textId="77777777" w:rsidR="0061426D" w:rsidRDefault="007166B6">
      <w:pPr>
        <w:spacing w:before="65" w:line="294" w:lineRule="auto"/>
        <w:ind w:left="400" w:right="368"/>
        <w:rPr>
          <w:sz w:val="26"/>
          <w:szCs w:val="26"/>
        </w:rPr>
      </w:pPr>
      <w:r>
        <w:rPr>
          <w:sz w:val="26"/>
          <w:szCs w:val="26"/>
        </w:rPr>
        <w:t>Fresher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teacher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is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a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teacher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with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no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prior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experience.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prospective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candidate</w:t>
      </w:r>
      <w:r>
        <w:rPr>
          <w:spacing w:val="1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must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build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a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strong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teacher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profile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through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relevant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academics</w:t>
      </w:r>
      <w:r>
        <w:rPr>
          <w:spacing w:val="21"/>
          <w:sz w:val="26"/>
          <w:szCs w:val="26"/>
        </w:rPr>
        <w:t xml:space="preserve"> </w:t>
      </w:r>
      <w:r>
        <w:rPr>
          <w:sz w:val="26"/>
          <w:szCs w:val="26"/>
        </w:rPr>
        <w:t>and/or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professional</w:t>
      </w:r>
      <w:r>
        <w:rPr>
          <w:spacing w:val="24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training.</w:t>
      </w:r>
    </w:p>
    <w:p w14:paraId="7FEB2260" w14:textId="77777777" w:rsidR="0061426D" w:rsidRDefault="0061426D">
      <w:pPr>
        <w:spacing w:before="9" w:line="160" w:lineRule="exact"/>
        <w:rPr>
          <w:sz w:val="17"/>
          <w:szCs w:val="17"/>
        </w:rPr>
      </w:pPr>
    </w:p>
    <w:p w14:paraId="7A92B43C" w14:textId="77777777" w:rsidR="0061426D" w:rsidRDefault="007166B6">
      <w:pPr>
        <w:ind w:left="400"/>
        <w:rPr>
          <w:sz w:val="26"/>
          <w:szCs w:val="26"/>
        </w:rPr>
      </w:pPr>
      <w:r>
        <w:rPr>
          <w:sz w:val="26"/>
          <w:szCs w:val="26"/>
        </w:rPr>
        <w:t>A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fresher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teacher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or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entry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level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teacher</w:t>
      </w:r>
      <w:r>
        <w:rPr>
          <w:spacing w:val="14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needs,</w:t>
      </w:r>
    </w:p>
    <w:p w14:paraId="69194945" w14:textId="77777777" w:rsidR="0061426D" w:rsidRDefault="0061426D">
      <w:pPr>
        <w:spacing w:before="1" w:line="240" w:lineRule="exact"/>
        <w:rPr>
          <w:sz w:val="24"/>
          <w:szCs w:val="24"/>
        </w:rPr>
      </w:pPr>
    </w:p>
    <w:p w14:paraId="0A1CD66E" w14:textId="77777777" w:rsidR="0061426D" w:rsidRDefault="007166B6">
      <w:pPr>
        <w:ind w:left="1041"/>
        <w:rPr>
          <w:sz w:val="26"/>
          <w:szCs w:val="26"/>
        </w:rPr>
      </w:pPr>
      <w:r>
        <w:pict w14:anchorId="6131CE52">
          <v:group id="_x0000_s1447" style="position:absolute;left:0;text-align:left;margin-left:60.25pt;margin-top:6.05pt;width:4pt;height:4pt;z-index:-251676160;mso-position-horizontal-relative:page" coordorigin="1205,121" coordsize="80,80">
            <v:shape id="_x0000_s1448" style="position:absolute;left:1205;top:121;width:80;height:80" coordorigin="1205,121" coordsize="80,80" path="m1285,161r-5,24l1265,198r-20,3l1221,196r-13,-15l1205,161r5,-23l1225,125r20,-4l1268,126r13,15l1285,161xe" fillcolor="black" stroked="f">
              <v:path arrowok="t"/>
            </v:shape>
            <w10:wrap anchorx="page"/>
          </v:group>
        </w:pic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o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acquire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a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minimum</w:t>
      </w:r>
      <w:r>
        <w:rPr>
          <w:spacing w:val="19"/>
          <w:sz w:val="26"/>
          <w:szCs w:val="26"/>
        </w:rPr>
        <w:t xml:space="preserve"> </w:t>
      </w:r>
      <w:r>
        <w:rPr>
          <w:sz w:val="26"/>
          <w:szCs w:val="26"/>
        </w:rPr>
        <w:t>graduation</w:t>
      </w:r>
      <w:r>
        <w:rPr>
          <w:spacing w:val="21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specialized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subject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as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well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as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education</w:t>
      </w:r>
    </w:p>
    <w:p w14:paraId="0F5ADED4" w14:textId="77777777" w:rsidR="0061426D" w:rsidRDefault="007166B6">
      <w:pPr>
        <w:spacing w:before="65"/>
        <w:ind w:left="1041"/>
        <w:rPr>
          <w:sz w:val="26"/>
          <w:szCs w:val="26"/>
        </w:rPr>
      </w:pPr>
      <w:r>
        <w:pict w14:anchorId="4EC51221">
          <v:group id="_x0000_s1445" style="position:absolute;left:0;text-align:left;margin-left:60.25pt;margin-top:9.3pt;width:4pt;height:4pt;z-index:-251675136;mso-position-horizontal-relative:page" coordorigin="1205,186" coordsize="80,80">
            <v:shape id="_x0000_s1446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o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have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bright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consistent</w:t>
      </w:r>
      <w:r>
        <w:rPr>
          <w:spacing w:val="20"/>
          <w:sz w:val="26"/>
          <w:szCs w:val="26"/>
        </w:rPr>
        <w:t xml:space="preserve"> </w:t>
      </w:r>
      <w:r>
        <w:rPr>
          <w:sz w:val="26"/>
          <w:szCs w:val="26"/>
        </w:rPr>
        <w:t>academic</w:t>
      </w:r>
      <w:r>
        <w:rPr>
          <w:spacing w:val="1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records</w:t>
      </w:r>
    </w:p>
    <w:p w14:paraId="2C232C94" w14:textId="77777777" w:rsidR="0061426D" w:rsidRDefault="007166B6">
      <w:pPr>
        <w:spacing w:before="65"/>
        <w:ind w:left="1041"/>
        <w:rPr>
          <w:sz w:val="26"/>
          <w:szCs w:val="26"/>
        </w:rPr>
      </w:pPr>
      <w:r>
        <w:pict w14:anchorId="79555CDE">
          <v:group id="_x0000_s1443" style="position:absolute;left:0;text-align:left;margin-left:60.25pt;margin-top:9.3pt;width:4pt;height:4pt;z-index:-251674112;mso-position-horizontal-relative:page" coordorigin="1205,186" coordsize="80,80">
            <v:shape id="_x0000_s1444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o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have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a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profile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accompanying</w:t>
      </w:r>
      <w:r>
        <w:rPr>
          <w:spacing w:val="29"/>
          <w:sz w:val="26"/>
          <w:szCs w:val="26"/>
        </w:rPr>
        <w:t xml:space="preserve"> </w:t>
      </w:r>
      <w:r>
        <w:rPr>
          <w:sz w:val="26"/>
          <w:szCs w:val="26"/>
        </w:rPr>
        <w:t>special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skills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hobbies</w:t>
      </w:r>
    </w:p>
    <w:p w14:paraId="5C720121" w14:textId="77777777" w:rsidR="0061426D" w:rsidRDefault="007166B6">
      <w:pPr>
        <w:spacing w:before="65"/>
        <w:ind w:left="1041"/>
        <w:rPr>
          <w:sz w:val="26"/>
          <w:szCs w:val="26"/>
        </w:rPr>
      </w:pPr>
      <w:r>
        <w:pict w14:anchorId="5AD8AB88">
          <v:group id="_x0000_s1441" style="position:absolute;left:0;text-align:left;margin-left:60.25pt;margin-top:9.3pt;width:4pt;height:4pt;z-index:-251673088;mso-position-horizontal-relative:page" coordorigin="1205,186" coordsize="80,80">
            <v:shape id="_x0000_s1442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Knowledge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of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special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aids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used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for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education</w:t>
      </w:r>
      <w:r>
        <w:rPr>
          <w:spacing w:val="1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purpose</w:t>
      </w:r>
    </w:p>
    <w:p w14:paraId="1CA24740" w14:textId="77777777" w:rsidR="0061426D" w:rsidRDefault="0061426D">
      <w:pPr>
        <w:spacing w:before="1" w:line="240" w:lineRule="exact"/>
        <w:rPr>
          <w:sz w:val="24"/>
          <w:szCs w:val="24"/>
        </w:rPr>
      </w:pPr>
    </w:p>
    <w:p w14:paraId="18942A2F" w14:textId="77777777" w:rsidR="0061426D" w:rsidRDefault="007166B6">
      <w:pPr>
        <w:spacing w:line="294" w:lineRule="auto"/>
        <w:ind w:left="400" w:right="978"/>
        <w:rPr>
          <w:sz w:val="26"/>
          <w:szCs w:val="26"/>
        </w:rPr>
      </w:pPr>
      <w:r>
        <w:rPr>
          <w:sz w:val="26"/>
          <w:szCs w:val="26"/>
        </w:rPr>
        <w:t>Apart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from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these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qualifications,</w:t>
      </w:r>
      <w:r>
        <w:rPr>
          <w:spacing w:val="29"/>
          <w:sz w:val="26"/>
          <w:szCs w:val="26"/>
        </w:rPr>
        <w:t xml:space="preserve"> </w:t>
      </w:r>
      <w:r>
        <w:rPr>
          <w:sz w:val="26"/>
          <w:szCs w:val="26"/>
        </w:rPr>
        <w:t>a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fresher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teache</w:t>
      </w:r>
      <w:r>
        <w:rPr>
          <w:spacing w:val="-10"/>
          <w:sz w:val="26"/>
          <w:szCs w:val="26"/>
        </w:rPr>
        <w:t>r</w:t>
      </w:r>
      <w:r>
        <w:rPr>
          <w:sz w:val="26"/>
          <w:szCs w:val="26"/>
        </w:rPr>
        <w:t>,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at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time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of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intervie</w:t>
      </w:r>
      <w:r>
        <w:rPr>
          <w:spacing w:val="-17"/>
          <w:sz w:val="26"/>
          <w:szCs w:val="26"/>
        </w:rPr>
        <w:t>w</w:t>
      </w:r>
      <w:r>
        <w:rPr>
          <w:sz w:val="26"/>
          <w:szCs w:val="26"/>
        </w:rPr>
        <w:t>,</w:t>
      </w:r>
      <w:r>
        <w:rPr>
          <w:spacing w:val="20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must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emphasize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his/her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special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abilities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values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that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proves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him/her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suitable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for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teacher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profess</w:t>
      </w:r>
    </w:p>
    <w:p w14:paraId="07230EF1" w14:textId="77777777" w:rsidR="0061426D" w:rsidRDefault="0061426D">
      <w:pPr>
        <w:spacing w:before="9" w:line="160" w:lineRule="exact"/>
        <w:rPr>
          <w:sz w:val="17"/>
          <w:szCs w:val="17"/>
        </w:rPr>
      </w:pPr>
    </w:p>
    <w:p w14:paraId="6700DA10" w14:textId="77777777" w:rsidR="0061426D" w:rsidRDefault="007166B6">
      <w:pPr>
        <w:ind w:left="400"/>
        <w:rPr>
          <w:sz w:val="26"/>
          <w:szCs w:val="26"/>
        </w:rPr>
      </w:pPr>
      <w:r>
        <w:pict w14:anchorId="4539560D">
          <v:group id="_x0000_s1439" style="position:absolute;left:0;text-align:left;margin-left:41pt;margin-top:60.9pt;width:514.95pt;height:0;z-index:-251678208;mso-position-horizontal-relative:page" coordorigin="820,1218" coordsize="10299,0">
            <v:shape id="_x0000_s1440" style="position:absolute;left:820;top:1218;width:10299;height:0" coordorigin="820,1218" coordsize="10299,0" path="m820,1218r10300,e" filled="f" strokecolor="#eee" strokeweight=".31781mm">
              <v:path arrowok="t"/>
            </v:shape>
            <w10:wrap anchorx="page"/>
          </v:group>
        </w:pict>
      </w:r>
      <w:r>
        <w:rPr>
          <w:sz w:val="26"/>
          <w:szCs w:val="26"/>
        </w:rPr>
        <w:t>Please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refer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sample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resume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provided</w:t>
      </w:r>
      <w:r>
        <w:rPr>
          <w:spacing w:val="1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belo</w:t>
      </w:r>
      <w:r>
        <w:rPr>
          <w:spacing w:val="-17"/>
          <w:w w:val="102"/>
          <w:sz w:val="26"/>
          <w:szCs w:val="26"/>
        </w:rPr>
        <w:t>w</w:t>
      </w:r>
      <w:r>
        <w:rPr>
          <w:w w:val="102"/>
          <w:sz w:val="26"/>
          <w:szCs w:val="26"/>
        </w:rPr>
        <w:t>.</w:t>
      </w:r>
    </w:p>
    <w:p w14:paraId="26BA7F97" w14:textId="2E399DDC" w:rsidR="0061426D" w:rsidRDefault="0061426D">
      <w:pPr>
        <w:spacing w:before="1" w:line="240" w:lineRule="exact"/>
        <w:rPr>
          <w:sz w:val="24"/>
          <w:szCs w:val="24"/>
        </w:rPr>
      </w:pPr>
    </w:p>
    <w:p w14:paraId="7369D8BC" w14:textId="3EACA001" w:rsidR="00AB0874" w:rsidRDefault="00AB0874">
      <w:pPr>
        <w:spacing w:before="1" w:line="240" w:lineRule="exact"/>
        <w:rPr>
          <w:sz w:val="24"/>
          <w:szCs w:val="24"/>
        </w:rPr>
      </w:pPr>
    </w:p>
    <w:p w14:paraId="7F831C01" w14:textId="63D643CE" w:rsidR="00AB0874" w:rsidRDefault="00AB0874">
      <w:pPr>
        <w:spacing w:before="1" w:line="240" w:lineRule="exact"/>
        <w:rPr>
          <w:sz w:val="24"/>
          <w:szCs w:val="24"/>
        </w:rPr>
      </w:pPr>
    </w:p>
    <w:p w14:paraId="2DF40FFA" w14:textId="0715B102" w:rsidR="00AB0874" w:rsidRDefault="00AB0874">
      <w:pPr>
        <w:spacing w:before="1" w:line="240" w:lineRule="exact"/>
        <w:rPr>
          <w:sz w:val="24"/>
          <w:szCs w:val="24"/>
        </w:rPr>
      </w:pPr>
    </w:p>
    <w:p w14:paraId="66343C44" w14:textId="7CF8F2C9" w:rsidR="00AB0874" w:rsidRDefault="00AB0874">
      <w:pPr>
        <w:spacing w:before="1" w:line="240" w:lineRule="exact"/>
        <w:rPr>
          <w:sz w:val="24"/>
          <w:szCs w:val="24"/>
        </w:rPr>
      </w:pPr>
    </w:p>
    <w:p w14:paraId="75871369" w14:textId="5A008FDD" w:rsidR="00AB0874" w:rsidRDefault="00AB0874">
      <w:pPr>
        <w:spacing w:before="1" w:line="240" w:lineRule="exact"/>
        <w:rPr>
          <w:sz w:val="24"/>
          <w:szCs w:val="24"/>
        </w:rPr>
      </w:pPr>
    </w:p>
    <w:p w14:paraId="629C00B4" w14:textId="15D3D70E" w:rsidR="00AB0874" w:rsidRDefault="00AB0874">
      <w:pPr>
        <w:spacing w:before="1" w:line="240" w:lineRule="exact"/>
        <w:rPr>
          <w:sz w:val="24"/>
          <w:szCs w:val="24"/>
        </w:rPr>
      </w:pPr>
    </w:p>
    <w:p w14:paraId="7AEDE982" w14:textId="14240DA0" w:rsidR="00AB0874" w:rsidRDefault="00AB0874">
      <w:pPr>
        <w:spacing w:before="1" w:line="240" w:lineRule="exact"/>
        <w:rPr>
          <w:sz w:val="24"/>
          <w:szCs w:val="24"/>
        </w:rPr>
      </w:pPr>
    </w:p>
    <w:p w14:paraId="462B6E18" w14:textId="0B2B66B0" w:rsidR="00AB0874" w:rsidRDefault="00AB0874">
      <w:pPr>
        <w:spacing w:before="1" w:line="240" w:lineRule="exact"/>
        <w:rPr>
          <w:sz w:val="24"/>
          <w:szCs w:val="24"/>
        </w:rPr>
      </w:pPr>
    </w:p>
    <w:p w14:paraId="1B0F2ADB" w14:textId="2FEBE0E3" w:rsidR="00AB0874" w:rsidRDefault="00AB0874">
      <w:pPr>
        <w:spacing w:before="1" w:line="240" w:lineRule="exact"/>
        <w:rPr>
          <w:sz w:val="24"/>
          <w:szCs w:val="24"/>
        </w:rPr>
      </w:pPr>
    </w:p>
    <w:p w14:paraId="071F2954" w14:textId="51812C38" w:rsidR="00AB0874" w:rsidRDefault="00AB0874">
      <w:pPr>
        <w:spacing w:before="1" w:line="240" w:lineRule="exact"/>
        <w:rPr>
          <w:sz w:val="24"/>
          <w:szCs w:val="24"/>
        </w:rPr>
      </w:pPr>
    </w:p>
    <w:p w14:paraId="638A3CBA" w14:textId="4948AA59" w:rsidR="00AB0874" w:rsidRDefault="00AB0874">
      <w:pPr>
        <w:spacing w:before="1" w:line="240" w:lineRule="exact"/>
        <w:rPr>
          <w:sz w:val="24"/>
          <w:szCs w:val="24"/>
        </w:rPr>
      </w:pPr>
    </w:p>
    <w:p w14:paraId="03BBFF10" w14:textId="5E34BD69" w:rsidR="00AB0874" w:rsidRDefault="00AB0874">
      <w:pPr>
        <w:spacing w:before="1" w:line="240" w:lineRule="exact"/>
        <w:rPr>
          <w:sz w:val="24"/>
          <w:szCs w:val="24"/>
        </w:rPr>
      </w:pPr>
    </w:p>
    <w:p w14:paraId="2853529E" w14:textId="1F953956" w:rsidR="00AB0874" w:rsidRDefault="00AB0874">
      <w:pPr>
        <w:spacing w:before="1" w:line="240" w:lineRule="exact"/>
        <w:rPr>
          <w:sz w:val="24"/>
          <w:szCs w:val="24"/>
        </w:rPr>
      </w:pPr>
    </w:p>
    <w:p w14:paraId="3AC56C16" w14:textId="42D06BA6" w:rsidR="00AB0874" w:rsidRDefault="00AB0874">
      <w:pPr>
        <w:spacing w:before="1" w:line="240" w:lineRule="exact"/>
        <w:rPr>
          <w:sz w:val="24"/>
          <w:szCs w:val="24"/>
        </w:rPr>
      </w:pPr>
    </w:p>
    <w:p w14:paraId="50BE891C" w14:textId="389ECDCA" w:rsidR="00AB0874" w:rsidRDefault="00AB0874">
      <w:pPr>
        <w:spacing w:before="1" w:line="240" w:lineRule="exact"/>
        <w:rPr>
          <w:sz w:val="24"/>
          <w:szCs w:val="24"/>
        </w:rPr>
      </w:pPr>
    </w:p>
    <w:p w14:paraId="3F499753" w14:textId="053F15EF" w:rsidR="00AB0874" w:rsidRDefault="00AB0874">
      <w:pPr>
        <w:spacing w:before="1" w:line="240" w:lineRule="exact"/>
        <w:rPr>
          <w:sz w:val="24"/>
          <w:szCs w:val="24"/>
        </w:rPr>
      </w:pPr>
    </w:p>
    <w:p w14:paraId="60392FF0" w14:textId="0CF0FA49" w:rsidR="00AB0874" w:rsidRDefault="00AB0874">
      <w:pPr>
        <w:spacing w:before="1" w:line="240" w:lineRule="exact"/>
        <w:rPr>
          <w:sz w:val="24"/>
          <w:szCs w:val="24"/>
        </w:rPr>
      </w:pPr>
    </w:p>
    <w:p w14:paraId="13BE6BCF" w14:textId="0B3A9AE7" w:rsidR="00AB0874" w:rsidRDefault="00AB0874">
      <w:pPr>
        <w:spacing w:before="1" w:line="240" w:lineRule="exact"/>
        <w:rPr>
          <w:sz w:val="24"/>
          <w:szCs w:val="24"/>
        </w:rPr>
      </w:pPr>
    </w:p>
    <w:p w14:paraId="625533F5" w14:textId="79B72600" w:rsidR="00AB0874" w:rsidRDefault="00AB0874">
      <w:pPr>
        <w:spacing w:before="1" w:line="240" w:lineRule="exact"/>
        <w:rPr>
          <w:sz w:val="24"/>
          <w:szCs w:val="24"/>
        </w:rPr>
      </w:pPr>
    </w:p>
    <w:p w14:paraId="0239D2B4" w14:textId="7F54EAE0" w:rsidR="00AB0874" w:rsidRDefault="00AB0874">
      <w:pPr>
        <w:spacing w:before="1" w:line="240" w:lineRule="exact"/>
        <w:rPr>
          <w:sz w:val="24"/>
          <w:szCs w:val="24"/>
        </w:rPr>
      </w:pPr>
    </w:p>
    <w:p w14:paraId="77C38903" w14:textId="236C2FC1" w:rsidR="00AB0874" w:rsidRDefault="00AB0874">
      <w:pPr>
        <w:spacing w:before="1" w:line="240" w:lineRule="exact"/>
        <w:rPr>
          <w:sz w:val="24"/>
          <w:szCs w:val="24"/>
        </w:rPr>
      </w:pPr>
    </w:p>
    <w:p w14:paraId="0870B5BD" w14:textId="66F8D718" w:rsidR="00AB0874" w:rsidRDefault="00AB0874">
      <w:pPr>
        <w:spacing w:before="1" w:line="240" w:lineRule="exact"/>
        <w:rPr>
          <w:sz w:val="24"/>
          <w:szCs w:val="24"/>
        </w:rPr>
      </w:pPr>
    </w:p>
    <w:p w14:paraId="73609FD6" w14:textId="5CE0D910" w:rsidR="00AB0874" w:rsidRDefault="00AB0874">
      <w:pPr>
        <w:spacing w:before="1" w:line="240" w:lineRule="exact"/>
        <w:rPr>
          <w:sz w:val="24"/>
          <w:szCs w:val="24"/>
        </w:rPr>
      </w:pPr>
    </w:p>
    <w:p w14:paraId="38F432A0" w14:textId="0B46E89D" w:rsidR="00AB0874" w:rsidRDefault="00AB0874">
      <w:pPr>
        <w:spacing w:before="1" w:line="240" w:lineRule="exact"/>
        <w:rPr>
          <w:sz w:val="24"/>
          <w:szCs w:val="24"/>
        </w:rPr>
      </w:pPr>
    </w:p>
    <w:p w14:paraId="3A568343" w14:textId="23F66BF8" w:rsidR="00AB0874" w:rsidRDefault="00AB0874">
      <w:pPr>
        <w:spacing w:before="1" w:line="240" w:lineRule="exact"/>
        <w:rPr>
          <w:sz w:val="24"/>
          <w:szCs w:val="24"/>
        </w:rPr>
      </w:pPr>
    </w:p>
    <w:p w14:paraId="3F98DFA3" w14:textId="66C8422F" w:rsidR="00AB0874" w:rsidRDefault="00AB0874">
      <w:pPr>
        <w:spacing w:before="1" w:line="240" w:lineRule="exact"/>
        <w:rPr>
          <w:sz w:val="24"/>
          <w:szCs w:val="24"/>
        </w:rPr>
      </w:pPr>
    </w:p>
    <w:p w14:paraId="2B9FFA57" w14:textId="33539959" w:rsidR="00AB0874" w:rsidRDefault="00AB0874">
      <w:pPr>
        <w:spacing w:before="1" w:line="240" w:lineRule="exact"/>
        <w:rPr>
          <w:sz w:val="24"/>
          <w:szCs w:val="24"/>
        </w:rPr>
      </w:pPr>
    </w:p>
    <w:p w14:paraId="292EB896" w14:textId="006C1063" w:rsidR="00AB0874" w:rsidRDefault="00AB0874">
      <w:pPr>
        <w:spacing w:before="1" w:line="240" w:lineRule="exact"/>
        <w:rPr>
          <w:sz w:val="24"/>
          <w:szCs w:val="24"/>
        </w:rPr>
      </w:pPr>
    </w:p>
    <w:p w14:paraId="4CBD5ACA" w14:textId="1750D366" w:rsidR="00AB0874" w:rsidRDefault="00AB0874">
      <w:pPr>
        <w:spacing w:before="1" w:line="240" w:lineRule="exact"/>
        <w:rPr>
          <w:sz w:val="24"/>
          <w:szCs w:val="24"/>
        </w:rPr>
      </w:pPr>
    </w:p>
    <w:p w14:paraId="12CAB118" w14:textId="04F8B2AD" w:rsidR="00AB0874" w:rsidRDefault="00AB0874">
      <w:pPr>
        <w:spacing w:before="1" w:line="240" w:lineRule="exact"/>
        <w:rPr>
          <w:sz w:val="24"/>
          <w:szCs w:val="24"/>
        </w:rPr>
      </w:pPr>
    </w:p>
    <w:p w14:paraId="53EB38DD" w14:textId="77777777" w:rsidR="00AB0874" w:rsidRDefault="00AB0874">
      <w:pPr>
        <w:spacing w:before="1" w:line="240" w:lineRule="exact"/>
        <w:rPr>
          <w:sz w:val="24"/>
          <w:szCs w:val="24"/>
        </w:rPr>
      </w:pPr>
    </w:p>
    <w:p w14:paraId="5BBD8D49" w14:textId="77777777" w:rsidR="0061426D" w:rsidRDefault="007166B6">
      <w:pPr>
        <w:ind w:left="3714" w:right="3694"/>
        <w:jc w:val="center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Sample</w:t>
      </w:r>
      <w:r>
        <w:rPr>
          <w:b/>
          <w:spacing w:val="15"/>
          <w:sz w:val="26"/>
          <w:szCs w:val="26"/>
        </w:rPr>
        <w:t xml:space="preserve"> </w:t>
      </w:r>
      <w:r>
        <w:rPr>
          <w:b/>
          <w:sz w:val="26"/>
          <w:szCs w:val="26"/>
        </w:rPr>
        <w:t>F</w:t>
      </w:r>
      <w:r>
        <w:rPr>
          <w:b/>
          <w:spacing w:val="-5"/>
          <w:sz w:val="26"/>
          <w:szCs w:val="26"/>
        </w:rPr>
        <w:t>r</w:t>
      </w:r>
      <w:r>
        <w:rPr>
          <w:b/>
          <w:sz w:val="26"/>
          <w:szCs w:val="26"/>
        </w:rPr>
        <w:t>esher</w:t>
      </w:r>
      <w:r>
        <w:rPr>
          <w:b/>
          <w:spacing w:val="16"/>
          <w:sz w:val="26"/>
          <w:szCs w:val="26"/>
        </w:rPr>
        <w:t xml:space="preserve"> </w:t>
      </w:r>
      <w:r>
        <w:rPr>
          <w:b/>
          <w:spacing w:val="-24"/>
          <w:w w:val="102"/>
          <w:sz w:val="26"/>
          <w:szCs w:val="26"/>
        </w:rPr>
        <w:t>T</w:t>
      </w:r>
      <w:r>
        <w:rPr>
          <w:b/>
          <w:w w:val="102"/>
          <w:sz w:val="26"/>
          <w:szCs w:val="26"/>
        </w:rPr>
        <w:t>eacher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Resume</w:t>
      </w:r>
    </w:p>
    <w:p w14:paraId="643C6D35" w14:textId="77777777" w:rsidR="0061426D" w:rsidRDefault="0061426D">
      <w:pPr>
        <w:spacing w:line="200" w:lineRule="exact"/>
      </w:pPr>
    </w:p>
    <w:p w14:paraId="0E2BAD41" w14:textId="77777777" w:rsidR="00AB0874" w:rsidRDefault="00AB0874">
      <w:pPr>
        <w:spacing w:before="65" w:line="294" w:lineRule="auto"/>
        <w:ind w:left="400" w:right="793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Jez Morrison</w:t>
      </w:r>
    </w:p>
    <w:p w14:paraId="2C31ACCE" w14:textId="0BB10767" w:rsidR="0061426D" w:rsidRDefault="007166B6">
      <w:pPr>
        <w:spacing w:before="65" w:line="294" w:lineRule="auto"/>
        <w:ind w:left="400" w:right="7930"/>
        <w:rPr>
          <w:sz w:val="26"/>
          <w:szCs w:val="26"/>
        </w:rPr>
      </w:pPr>
      <w:r>
        <w:rPr>
          <w:sz w:val="26"/>
          <w:szCs w:val="26"/>
        </w:rPr>
        <w:t>1223,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X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Street,</w:t>
      </w:r>
      <w:r>
        <w:rPr>
          <w:spacing w:val="12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Y</w:t>
      </w:r>
      <w:r>
        <w:rPr>
          <w:spacing w:val="-1"/>
          <w:sz w:val="26"/>
          <w:szCs w:val="26"/>
        </w:rPr>
        <w:t xml:space="preserve"> </w:t>
      </w:r>
      <w:r>
        <w:rPr>
          <w:spacing w:val="-19"/>
          <w:w w:val="102"/>
          <w:sz w:val="26"/>
          <w:szCs w:val="26"/>
        </w:rPr>
        <w:t>A</w:t>
      </w:r>
      <w:r>
        <w:rPr>
          <w:w w:val="102"/>
          <w:sz w:val="26"/>
          <w:szCs w:val="26"/>
        </w:rPr>
        <w:t>venue, Geo</w:t>
      </w:r>
      <w:r>
        <w:rPr>
          <w:spacing w:val="-5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getown,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SC­29442</w:t>
      </w:r>
      <w:r>
        <w:rPr>
          <w:spacing w:val="22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(123)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 xml:space="preserve">456­7890 </w:t>
      </w:r>
      <w:r w:rsidR="00AB0874">
        <w:rPr>
          <w:w w:val="102"/>
          <w:sz w:val="26"/>
          <w:szCs w:val="26"/>
        </w:rPr>
        <w:t>morrison@gmail.com</w:t>
      </w:r>
    </w:p>
    <w:p w14:paraId="08BF1D00" w14:textId="77777777" w:rsidR="0061426D" w:rsidRDefault="0061426D">
      <w:pPr>
        <w:spacing w:before="5" w:line="140" w:lineRule="exact"/>
        <w:rPr>
          <w:sz w:val="15"/>
          <w:szCs w:val="15"/>
        </w:rPr>
      </w:pPr>
    </w:p>
    <w:p w14:paraId="26C84B63" w14:textId="77777777" w:rsidR="0061426D" w:rsidRDefault="0061426D">
      <w:pPr>
        <w:spacing w:line="200" w:lineRule="exact"/>
      </w:pPr>
    </w:p>
    <w:p w14:paraId="3D014051" w14:textId="77777777" w:rsidR="00AB0874" w:rsidRDefault="007166B6">
      <w:pPr>
        <w:spacing w:line="294" w:lineRule="auto"/>
        <w:ind w:left="400" w:right="5982"/>
        <w:rPr>
          <w:b/>
          <w:spacing w:val="1"/>
          <w:sz w:val="26"/>
          <w:szCs w:val="26"/>
        </w:rPr>
      </w:pPr>
      <w:r>
        <w:rPr>
          <w:b/>
          <w:sz w:val="26"/>
          <w:szCs w:val="26"/>
        </w:rPr>
        <w:t>Objective</w:t>
      </w:r>
      <w:r>
        <w:rPr>
          <w:b/>
          <w:spacing w:val="20"/>
          <w:sz w:val="26"/>
          <w:szCs w:val="26"/>
        </w:rPr>
        <w:t xml:space="preserve"> </w:t>
      </w:r>
      <w:r>
        <w:rPr>
          <w:b/>
          <w:sz w:val="26"/>
          <w:szCs w:val="26"/>
        </w:rPr>
        <w:t>:</w:t>
      </w:r>
      <w:r>
        <w:rPr>
          <w:b/>
          <w:spacing w:val="1"/>
          <w:sz w:val="26"/>
          <w:szCs w:val="26"/>
        </w:rPr>
        <w:t xml:space="preserve"> </w:t>
      </w:r>
    </w:p>
    <w:p w14:paraId="6D00EC41" w14:textId="2974069C" w:rsidR="0061426D" w:rsidRDefault="007166B6">
      <w:pPr>
        <w:spacing w:line="294" w:lineRule="auto"/>
        <w:ind w:left="400" w:right="5982"/>
        <w:rPr>
          <w:w w:val="102"/>
          <w:sz w:val="26"/>
          <w:szCs w:val="26"/>
        </w:rPr>
      </w:pP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o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begin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my</w:t>
      </w:r>
      <w:r>
        <w:rPr>
          <w:spacing w:val="6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career</w:t>
      </w:r>
      <w:r>
        <w:rPr>
          <w:spacing w:val="12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at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 xml:space="preserve">a </w:t>
      </w:r>
      <w:r>
        <w:rPr>
          <w:sz w:val="26"/>
          <w:szCs w:val="26"/>
        </w:rPr>
        <w:t>well­liked</w:t>
      </w:r>
      <w:r w:rsidR="00AB0874">
        <w:rPr>
          <w:spacing w:val="20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well­reputed</w:t>
      </w:r>
      <w:r>
        <w:rPr>
          <w:spacing w:val="2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 xml:space="preserve">institute/high </w:t>
      </w:r>
      <w:r>
        <w:rPr>
          <w:sz w:val="26"/>
          <w:szCs w:val="26"/>
        </w:rPr>
        <w:t>school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achieve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good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progress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 xml:space="preserve">my </w:t>
      </w:r>
      <w:r>
        <w:rPr>
          <w:sz w:val="26"/>
          <w:szCs w:val="26"/>
        </w:rPr>
        <w:t>career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through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all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my</w:t>
      </w:r>
      <w:r>
        <w:rPr>
          <w:spacing w:val="6"/>
          <w:sz w:val="26"/>
          <w:szCs w:val="26"/>
        </w:rPr>
        <w:t xml:space="preserve"> </w:t>
      </w:r>
      <w:r>
        <w:rPr>
          <w:sz w:val="26"/>
          <w:szCs w:val="26"/>
        </w:rPr>
        <w:t>best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subject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knowledge</w:t>
      </w:r>
      <w:r>
        <w:rPr>
          <w:spacing w:val="24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great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e</w:t>
      </w:r>
      <w:r>
        <w:rPr>
          <w:spacing w:val="-5"/>
          <w:w w:val="102"/>
          <w:sz w:val="26"/>
          <w:szCs w:val="26"/>
        </w:rPr>
        <w:t>f</w:t>
      </w:r>
      <w:r>
        <w:rPr>
          <w:w w:val="102"/>
          <w:sz w:val="26"/>
          <w:szCs w:val="26"/>
        </w:rPr>
        <w:t>forts</w:t>
      </w:r>
    </w:p>
    <w:p w14:paraId="632E5660" w14:textId="77777777" w:rsidR="00AB0874" w:rsidRDefault="00AB0874">
      <w:pPr>
        <w:spacing w:line="294" w:lineRule="auto"/>
        <w:ind w:left="400" w:right="5982"/>
        <w:rPr>
          <w:sz w:val="26"/>
          <w:szCs w:val="26"/>
        </w:rPr>
      </w:pPr>
    </w:p>
    <w:p w14:paraId="57746AE7" w14:textId="77777777" w:rsidR="0061426D" w:rsidRDefault="0061426D">
      <w:pPr>
        <w:spacing w:before="9" w:line="160" w:lineRule="exact"/>
        <w:rPr>
          <w:sz w:val="17"/>
          <w:szCs w:val="17"/>
        </w:rPr>
      </w:pPr>
    </w:p>
    <w:p w14:paraId="28361256" w14:textId="77777777" w:rsidR="0061426D" w:rsidRDefault="007166B6">
      <w:pPr>
        <w:ind w:left="400"/>
        <w:rPr>
          <w:sz w:val="26"/>
          <w:szCs w:val="26"/>
        </w:rPr>
      </w:pPr>
      <w:r>
        <w:rPr>
          <w:b/>
          <w:sz w:val="26"/>
          <w:szCs w:val="26"/>
        </w:rPr>
        <w:t>P</w:t>
      </w:r>
      <w:r>
        <w:rPr>
          <w:b/>
          <w:spacing w:val="-5"/>
          <w:sz w:val="26"/>
          <w:szCs w:val="26"/>
        </w:rPr>
        <w:t>r</w:t>
      </w:r>
      <w:r>
        <w:rPr>
          <w:b/>
          <w:sz w:val="26"/>
          <w:szCs w:val="26"/>
        </w:rPr>
        <w:t>ofessional</w:t>
      </w:r>
      <w:r>
        <w:rPr>
          <w:b/>
          <w:spacing w:val="26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Qualifications:</w:t>
      </w:r>
    </w:p>
    <w:p w14:paraId="3D6A2EBB" w14:textId="77777777" w:rsidR="0061426D" w:rsidRDefault="0061426D">
      <w:pPr>
        <w:spacing w:before="1" w:line="240" w:lineRule="exact"/>
        <w:rPr>
          <w:sz w:val="24"/>
          <w:szCs w:val="24"/>
        </w:rPr>
      </w:pPr>
    </w:p>
    <w:p w14:paraId="2D8F8C55" w14:textId="77777777" w:rsidR="0061426D" w:rsidRDefault="007166B6">
      <w:pPr>
        <w:spacing w:line="294" w:lineRule="auto"/>
        <w:ind w:left="1041" w:right="5804"/>
        <w:rPr>
          <w:sz w:val="26"/>
          <w:szCs w:val="26"/>
        </w:rPr>
      </w:pPr>
      <w:r>
        <w:pict w14:anchorId="43A6FBCD">
          <v:group id="_x0000_s1437" style="position:absolute;left:0;text-align:left;margin-left:60.25pt;margin-top:6.05pt;width:4pt;height:4pt;z-index:-251672064;mso-position-horizontal-relative:page" coordorigin="1205,121" coordsize="80,80">
            <v:shape id="_x0000_s1438" style="position:absolute;left:1205;top:121;width:80;height:80" coordorigin="1205,121" coordsize="80,80" path="m1285,161r-5,24l1265,198r-20,3l1221,196r-13,-15l1205,161r5,-23l1225,125r20,-4l1268,126r13,15l1285,161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A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passion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about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field</w:t>
      </w:r>
      <w:r>
        <w:rPr>
          <w:spacing w:val="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with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a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great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aptitude</w:t>
      </w:r>
    </w:p>
    <w:p w14:paraId="77076EE5" w14:textId="77777777" w:rsidR="0061426D" w:rsidRDefault="007166B6">
      <w:pPr>
        <w:spacing w:before="2" w:line="294" w:lineRule="auto"/>
        <w:ind w:left="1041" w:right="948"/>
        <w:rPr>
          <w:sz w:val="26"/>
          <w:szCs w:val="26"/>
        </w:rPr>
      </w:pPr>
      <w:r>
        <w:pict w14:anchorId="7816C175">
          <v:group id="_x0000_s1435" style="position:absolute;left:0;text-align:left;margin-left:60.25pt;margin-top:6.15pt;width:4pt;height:4pt;z-index:-251671040;mso-position-horizontal-relative:page" coordorigin="1205,123" coordsize="80,80">
            <v:shape id="_x0000_s1436" style="position:absolute;left:1205;top:123;width:80;height:80" coordorigin="1205,123" coordsize="80,80" path="m1285,163r-5,24l1265,200r-20,3l1221,198r-13,-15l1205,163r5,-23l1225,127r20,-4l1268,128r13,15l1285,163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Excellent</w:t>
      </w:r>
      <w:r>
        <w:rPr>
          <w:spacing w:val="19"/>
          <w:sz w:val="26"/>
          <w:szCs w:val="26"/>
        </w:rPr>
        <w:t xml:space="preserve"> </w:t>
      </w:r>
      <w:r>
        <w:rPr>
          <w:sz w:val="26"/>
          <w:szCs w:val="26"/>
        </w:rPr>
        <w:t>ability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reach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ta</w:t>
      </w:r>
      <w:r>
        <w:rPr>
          <w:spacing w:val="-5"/>
          <w:sz w:val="26"/>
          <w:szCs w:val="26"/>
        </w:rPr>
        <w:t>r</w:t>
      </w:r>
      <w:r>
        <w:rPr>
          <w:sz w:val="26"/>
          <w:szCs w:val="26"/>
        </w:rPr>
        <w:t>get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students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knowledge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grasping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level</w:t>
      </w:r>
      <w:r>
        <w:rPr>
          <w:spacing w:val="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and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implement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appropriate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methods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techniques</w:t>
      </w:r>
    </w:p>
    <w:p w14:paraId="7336351C" w14:textId="77777777" w:rsidR="0061426D" w:rsidRDefault="007166B6">
      <w:pPr>
        <w:spacing w:before="2" w:line="294" w:lineRule="auto"/>
        <w:ind w:left="1041" w:right="2999"/>
        <w:rPr>
          <w:sz w:val="26"/>
          <w:szCs w:val="26"/>
        </w:rPr>
        <w:sectPr w:rsidR="0061426D">
          <w:type w:val="continuous"/>
          <w:pgSz w:w="11920" w:h="16860"/>
          <w:pgMar w:top="420" w:right="420" w:bottom="280" w:left="420" w:header="720" w:footer="720" w:gutter="0"/>
          <w:cols w:space="720"/>
        </w:sectPr>
      </w:pPr>
      <w:r>
        <w:pict w14:anchorId="1C08AB7A">
          <v:group id="_x0000_s1433" style="position:absolute;left:0;text-align:left;margin-left:60.25pt;margin-top:6.15pt;width:4pt;height:4pt;z-index:-251670016;mso-position-horizontal-relative:page" coordorigin="1205,123" coordsize="80,80">
            <v:shape id="_x0000_s1434" style="position:absolute;left:1205;top:123;width:80;height:80" coordorigin="1205,123" coordsize="80,80" path="m1285,163r-5,24l1265,200r-20,3l1221,198r-13,-15l1205,163r5,-23l1225,127r20,-4l1268,128r13,15l1285,163xe" fillcolor="black" stroked="f">
              <v:path arrowok="t"/>
            </v:shape>
            <w10:wrap anchorx="page"/>
          </v:group>
        </w:pict>
      </w:r>
      <w:r>
        <w:pict w14:anchorId="13A73878">
          <v:group id="_x0000_s1431" style="position:absolute;left:0;text-align:left;margin-left:60.25pt;margin-top:23.8pt;width:4pt;height:4pt;z-index:-251668992;mso-position-horizontal-relative:page" coordorigin="1205,476" coordsize="80,80">
            <v:shape id="_x0000_s1432" style="position:absolute;left:1205;top:476;width:80;height:80" coordorigin="1205,476" coordsize="80,80" path="m1285,516r-5,23l1265,552r-20,4l1221,551r-13,-15l1205,516r5,-24l1225,479r20,-3l1268,481r13,15l1285,516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Thorough</w:t>
      </w:r>
      <w:r>
        <w:rPr>
          <w:spacing w:val="19"/>
          <w:sz w:val="26"/>
          <w:szCs w:val="26"/>
        </w:rPr>
        <w:t xml:space="preserve"> </w:t>
      </w:r>
      <w:r>
        <w:rPr>
          <w:sz w:val="26"/>
          <w:szCs w:val="26"/>
        </w:rPr>
        <w:t>knowledge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of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subject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be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taught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its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background.</w:t>
      </w:r>
      <w:r>
        <w:rPr>
          <w:spacing w:val="27"/>
          <w:sz w:val="26"/>
          <w:szCs w:val="26"/>
        </w:rPr>
        <w:t xml:space="preserve"> </w:t>
      </w:r>
      <w:r>
        <w:rPr>
          <w:sz w:val="26"/>
          <w:szCs w:val="26"/>
        </w:rPr>
        <w:t>Great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fluency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spoken</w:t>
      </w:r>
      <w:r>
        <w:rPr>
          <w:spacing w:val="14"/>
          <w:sz w:val="26"/>
          <w:szCs w:val="26"/>
        </w:rPr>
        <w:t xml:space="preserve"> </w:t>
      </w:r>
      <w:r>
        <w:rPr>
          <w:sz w:val="26"/>
          <w:szCs w:val="26"/>
        </w:rPr>
        <w:t>English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command</w:t>
      </w:r>
      <w:r>
        <w:rPr>
          <w:spacing w:val="1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over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comprehensio</w:t>
      </w:r>
      <w:r>
        <w:rPr>
          <w:w w:val="102"/>
          <w:sz w:val="26"/>
          <w:szCs w:val="26"/>
        </w:rPr>
        <w:t>n</w:t>
      </w:r>
    </w:p>
    <w:p w14:paraId="01A05EFF" w14:textId="77777777" w:rsidR="0061426D" w:rsidRDefault="0061426D">
      <w:pPr>
        <w:spacing w:before="3" w:line="160" w:lineRule="exact"/>
        <w:rPr>
          <w:sz w:val="17"/>
          <w:szCs w:val="17"/>
        </w:rPr>
      </w:pPr>
    </w:p>
    <w:p w14:paraId="00691ECD" w14:textId="77777777" w:rsidR="0061426D" w:rsidRDefault="007166B6">
      <w:pPr>
        <w:ind w:left="1041"/>
        <w:rPr>
          <w:sz w:val="26"/>
          <w:szCs w:val="26"/>
        </w:rPr>
      </w:pPr>
      <w:r>
        <w:pict w14:anchorId="112E2292">
          <v:group id="_x0000_s1429" style="position:absolute;left:0;text-align:left;margin-left:60.25pt;margin-top:6.05pt;width:4pt;height:4pt;z-index:-251666944;mso-position-horizontal-relative:page" coordorigin="1205,121" coordsize="80,80">
            <v:shape id="_x0000_s1430" style="position:absolute;left:1205;top:121;width:80;height:80" coordorigin="1205,121" coordsize="80,80" path="m1285,161r-5,24l1265,198r-20,3l1221,196r-13,-15l1205,161r5,-23l1225,125r20,-4l1268,126r13,15l1285,161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Knowledge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of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utilizing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all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modern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teaching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aids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appropriately</w:t>
      </w:r>
      <w:r>
        <w:rPr>
          <w:spacing w:val="27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e</w:t>
      </w:r>
      <w:r>
        <w:rPr>
          <w:spacing w:val="-5"/>
          <w:w w:val="102"/>
          <w:sz w:val="26"/>
          <w:szCs w:val="26"/>
        </w:rPr>
        <w:t>f</w:t>
      </w:r>
      <w:r>
        <w:rPr>
          <w:w w:val="102"/>
          <w:sz w:val="26"/>
          <w:szCs w:val="26"/>
        </w:rPr>
        <w:t>fectively</w:t>
      </w:r>
    </w:p>
    <w:p w14:paraId="5BCF60DC" w14:textId="77777777" w:rsidR="0061426D" w:rsidRDefault="007166B6">
      <w:pPr>
        <w:spacing w:before="65"/>
        <w:ind w:left="1041"/>
        <w:rPr>
          <w:sz w:val="26"/>
          <w:szCs w:val="26"/>
        </w:rPr>
      </w:pPr>
      <w:r>
        <w:pict w14:anchorId="31F0FFC0">
          <v:group id="_x0000_s1427" style="position:absolute;left:0;text-align:left;margin-left:60.25pt;margin-top:9.3pt;width:4pt;height:4pt;z-index:-251665920;mso-position-horizontal-relative:page" coordorigin="1205,186" coordsize="80,80">
            <v:shape id="_x0000_s1428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Proficiency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handling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computer</w:t>
      </w:r>
      <w:r>
        <w:rPr>
          <w:spacing w:val="19"/>
          <w:sz w:val="26"/>
          <w:szCs w:val="26"/>
        </w:rPr>
        <w:t xml:space="preserve"> </w:t>
      </w:r>
      <w:r>
        <w:rPr>
          <w:sz w:val="26"/>
          <w:szCs w:val="26"/>
        </w:rPr>
        <w:t>aided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tools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web</w:t>
      </w:r>
      <w:r>
        <w:rPr>
          <w:spacing w:val="8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platform</w:t>
      </w:r>
    </w:p>
    <w:p w14:paraId="3DC3BAB7" w14:textId="77777777" w:rsidR="0061426D" w:rsidRDefault="007166B6">
      <w:pPr>
        <w:spacing w:before="65" w:line="294" w:lineRule="auto"/>
        <w:ind w:left="1041" w:right="605"/>
        <w:rPr>
          <w:sz w:val="26"/>
          <w:szCs w:val="26"/>
        </w:rPr>
      </w:pPr>
      <w:r>
        <w:pict w14:anchorId="059031E2">
          <v:group id="_x0000_s1425" style="position:absolute;left:0;text-align:left;margin-left:60.25pt;margin-top:9.3pt;width:4pt;height:4pt;z-index:-251664896;mso-position-horizontal-relative:page" coordorigin="1205,186" coordsize="80,80">
            <v:shape id="_x0000_s1426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pict w14:anchorId="07D6695F">
          <v:group id="_x0000_s1423" style="position:absolute;left:0;text-align:left;margin-left:60.25pt;margin-top:26.95pt;width:4pt;height:4pt;z-index:-251663872;mso-position-horizontal-relative:page" coordorigin="1205,539" coordsize="80,80">
            <v:shape id="_x0000_s1424" style="position:absolute;left:1205;top:539;width:80;height:80" coordorigin="1205,539" coordsize="80,80" path="m1285,579r-5,23l1265,615r-20,4l1221,614r-13,-15l1205,579r5,-24l1225,542r20,-3l1268,544r13,15l1285,579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Uncommon</w:t>
      </w:r>
      <w:r>
        <w:rPr>
          <w:spacing w:val="24"/>
          <w:sz w:val="26"/>
          <w:szCs w:val="26"/>
        </w:rPr>
        <w:t xml:space="preserve"> </w:t>
      </w:r>
      <w:r>
        <w:rPr>
          <w:sz w:val="26"/>
          <w:szCs w:val="26"/>
        </w:rPr>
        <w:t>ability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create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quick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interests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among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students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about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 xml:space="preserve">subject </w:t>
      </w:r>
      <w:r>
        <w:rPr>
          <w:sz w:val="26"/>
          <w:szCs w:val="26"/>
        </w:rPr>
        <w:t>Knowledge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of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common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student's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psychology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high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concern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regarding</w:t>
      </w:r>
      <w:r>
        <w:rPr>
          <w:spacing w:val="19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problems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they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face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learning</w:t>
      </w:r>
      <w:r>
        <w:rPr>
          <w:spacing w:val="16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process</w:t>
      </w:r>
    </w:p>
    <w:p w14:paraId="18DEC3F1" w14:textId="77777777" w:rsidR="0061426D" w:rsidRDefault="007166B6">
      <w:pPr>
        <w:spacing w:before="2" w:line="280" w:lineRule="exact"/>
        <w:ind w:left="1041"/>
        <w:rPr>
          <w:sz w:val="26"/>
          <w:szCs w:val="26"/>
        </w:rPr>
      </w:pPr>
      <w:r>
        <w:pict w14:anchorId="479512D0">
          <v:group id="_x0000_s1421" style="position:absolute;left:0;text-align:left;margin-left:60.25pt;margin-top:6.15pt;width:4pt;height:4pt;z-index:-251662848;mso-position-horizontal-relative:page" coordorigin="1205,123" coordsize="80,80">
            <v:shape id="_x0000_s1422" style="position:absolute;left:1205;top:123;width:80;height:80" coordorigin="1205,123" coordsize="80,80" path="m1285,163r-5,24l1265,200r-20,3l1221,198r-13,-15l1205,163r5,-23l1225,127r20,-4l1268,128r13,15l1285,163xe" fillcolor="black" stroked="f">
              <v:path arrowok="t"/>
            </v:shape>
            <w10:wrap anchorx="page"/>
          </v:group>
        </w:pict>
      </w:r>
      <w:r>
        <w:rPr>
          <w:position w:val="-1"/>
          <w:sz w:val="26"/>
          <w:szCs w:val="26"/>
        </w:rPr>
        <w:t>Follows</w:t>
      </w:r>
      <w:r>
        <w:rPr>
          <w:spacing w:val="16"/>
          <w:position w:val="-1"/>
          <w:sz w:val="26"/>
          <w:szCs w:val="26"/>
        </w:rPr>
        <w:t xml:space="preserve"> </w:t>
      </w:r>
      <w:r>
        <w:rPr>
          <w:position w:val="-1"/>
          <w:sz w:val="26"/>
          <w:szCs w:val="26"/>
        </w:rPr>
        <w:t>high</w:t>
      </w:r>
      <w:r>
        <w:rPr>
          <w:spacing w:val="8"/>
          <w:position w:val="-1"/>
          <w:sz w:val="26"/>
          <w:szCs w:val="26"/>
        </w:rPr>
        <w:t xml:space="preserve"> </w:t>
      </w:r>
      <w:r>
        <w:rPr>
          <w:position w:val="-1"/>
          <w:sz w:val="26"/>
          <w:szCs w:val="26"/>
        </w:rPr>
        <w:t>standard</w:t>
      </w:r>
      <w:r>
        <w:rPr>
          <w:spacing w:val="17"/>
          <w:position w:val="-1"/>
          <w:sz w:val="26"/>
          <w:szCs w:val="26"/>
        </w:rPr>
        <w:t xml:space="preserve"> </w:t>
      </w:r>
      <w:r>
        <w:rPr>
          <w:position w:val="-1"/>
          <w:sz w:val="26"/>
          <w:szCs w:val="26"/>
        </w:rPr>
        <w:t>of</w:t>
      </w:r>
      <w:r>
        <w:rPr>
          <w:spacing w:val="3"/>
          <w:position w:val="-1"/>
          <w:sz w:val="26"/>
          <w:szCs w:val="26"/>
        </w:rPr>
        <w:t xml:space="preserve"> </w:t>
      </w:r>
      <w:r>
        <w:rPr>
          <w:position w:val="-1"/>
          <w:sz w:val="26"/>
          <w:szCs w:val="26"/>
        </w:rPr>
        <w:t>personal</w:t>
      </w:r>
      <w:r>
        <w:rPr>
          <w:spacing w:val="17"/>
          <w:position w:val="-1"/>
          <w:sz w:val="26"/>
          <w:szCs w:val="26"/>
        </w:rPr>
        <w:t xml:space="preserve"> </w:t>
      </w:r>
      <w:r>
        <w:rPr>
          <w:position w:val="-1"/>
          <w:sz w:val="26"/>
          <w:szCs w:val="26"/>
        </w:rPr>
        <w:t>and</w:t>
      </w:r>
      <w:r>
        <w:rPr>
          <w:spacing w:val="7"/>
          <w:position w:val="-1"/>
          <w:sz w:val="26"/>
          <w:szCs w:val="26"/>
        </w:rPr>
        <w:t xml:space="preserve"> </w:t>
      </w:r>
      <w:r>
        <w:rPr>
          <w:position w:val="-1"/>
          <w:sz w:val="26"/>
          <w:szCs w:val="26"/>
        </w:rPr>
        <w:t>work</w:t>
      </w:r>
      <w:r>
        <w:rPr>
          <w:spacing w:val="10"/>
          <w:position w:val="-1"/>
          <w:sz w:val="26"/>
          <w:szCs w:val="26"/>
        </w:rPr>
        <w:t xml:space="preserve"> </w:t>
      </w:r>
      <w:r>
        <w:rPr>
          <w:w w:val="102"/>
          <w:position w:val="-1"/>
          <w:sz w:val="26"/>
          <w:szCs w:val="26"/>
        </w:rPr>
        <w:t>ethics</w:t>
      </w:r>
    </w:p>
    <w:p w14:paraId="350FB6A3" w14:textId="77777777" w:rsidR="0061426D" w:rsidRDefault="0061426D">
      <w:pPr>
        <w:spacing w:before="12" w:line="200" w:lineRule="exact"/>
      </w:pPr>
    </w:p>
    <w:p w14:paraId="36DE6CFF" w14:textId="77777777" w:rsidR="0061426D" w:rsidRDefault="007166B6">
      <w:pPr>
        <w:spacing w:before="33" w:line="280" w:lineRule="exact"/>
        <w:ind w:left="400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Academic</w:t>
      </w:r>
      <w:r>
        <w:rPr>
          <w:b/>
          <w:spacing w:val="21"/>
          <w:position w:val="-1"/>
          <w:sz w:val="26"/>
          <w:szCs w:val="26"/>
        </w:rPr>
        <w:t xml:space="preserve"> </w:t>
      </w:r>
      <w:r>
        <w:rPr>
          <w:b/>
          <w:w w:val="102"/>
          <w:position w:val="-1"/>
          <w:sz w:val="26"/>
          <w:szCs w:val="26"/>
        </w:rPr>
        <w:t>education:</w:t>
      </w:r>
    </w:p>
    <w:p w14:paraId="0E084E0D" w14:textId="77777777" w:rsidR="0061426D" w:rsidRDefault="0061426D">
      <w:pPr>
        <w:spacing w:before="12" w:line="200" w:lineRule="exact"/>
      </w:pPr>
    </w:p>
    <w:p w14:paraId="6FA71346" w14:textId="77777777" w:rsidR="0061426D" w:rsidRDefault="007166B6">
      <w:pPr>
        <w:spacing w:before="33" w:line="294" w:lineRule="auto"/>
        <w:ind w:left="1041" w:right="872"/>
        <w:rPr>
          <w:sz w:val="26"/>
          <w:szCs w:val="26"/>
        </w:rPr>
      </w:pPr>
      <w:r>
        <w:pict w14:anchorId="3CFFA355">
          <v:group id="_x0000_s1419" style="position:absolute;left:0;text-align:left;margin-left:60.25pt;margin-top:7.7pt;width:4pt;height:4pt;z-index:-251661824;mso-position-horizontal-relative:page" coordorigin="1205,154" coordsize="80,80">
            <v:shape id="_x0000_s1420" style="position:absolute;left:1205;top:154;width:80;height:80" coordorigin="1205,154" coordsize="80,80" path="m1285,194r-5,24l1265,231r-20,3l1221,229r-13,-15l1205,194r5,-23l1225,158r20,-4l1268,159r13,15l1285,194xe" fillcolor="black" stroked="f">
              <v:path arrowok="t"/>
            </v:shape>
            <w10:wrap anchorx="page"/>
          </v:group>
        </w:pict>
      </w:r>
      <w:r>
        <w:pict w14:anchorId="3629D1B1">
          <v:group id="_x0000_s1417" style="position:absolute;left:0;text-align:left;margin-left:60.25pt;margin-top:42.95pt;width:4pt;height:4pt;z-index:-251660800;mso-position-horizontal-relative:page" coordorigin="1205,859" coordsize="80,80">
            <v:shape id="_x0000_s1418" style="position:absolute;left:1205;top:859;width:80;height:80" coordorigin="1205,859" coordsize="80,80" path="m1285,899r-5,23l1265,936r-20,3l1221,934r-13,-15l1205,899r5,-23l1225,863r20,-4l1268,864r13,15l1285,899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Completed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Graduation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Arts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with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English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literature</w:t>
      </w:r>
      <w:r>
        <w:rPr>
          <w:spacing w:val="18"/>
          <w:sz w:val="26"/>
          <w:szCs w:val="26"/>
        </w:rPr>
        <w:t xml:space="preserve"> </w:t>
      </w:r>
      <w:r>
        <w:rPr>
          <w:sz w:val="26"/>
          <w:szCs w:val="26"/>
        </w:rPr>
        <w:t>as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specialization</w:t>
      </w:r>
      <w:r>
        <w:rPr>
          <w:spacing w:val="28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subject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(2003)and</w:t>
      </w:r>
      <w:r>
        <w:rPr>
          <w:spacing w:val="23"/>
          <w:sz w:val="26"/>
          <w:szCs w:val="26"/>
        </w:rPr>
        <w:t xml:space="preserve"> </w:t>
      </w:r>
      <w:r>
        <w:rPr>
          <w:sz w:val="26"/>
          <w:szCs w:val="26"/>
        </w:rPr>
        <w:t>Graduation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Education</w:t>
      </w:r>
      <w:r>
        <w:rPr>
          <w:spacing w:val="20"/>
          <w:sz w:val="26"/>
          <w:szCs w:val="26"/>
        </w:rPr>
        <w:t xml:space="preserve"> </w:t>
      </w:r>
      <w:r>
        <w:rPr>
          <w:sz w:val="26"/>
          <w:szCs w:val="26"/>
        </w:rPr>
        <w:t>from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Costal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Carolina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Universit</w:t>
      </w:r>
      <w:r>
        <w:rPr>
          <w:spacing w:val="-17"/>
          <w:sz w:val="26"/>
          <w:szCs w:val="26"/>
        </w:rPr>
        <w:t>y</w:t>
      </w:r>
      <w:r>
        <w:rPr>
          <w:sz w:val="26"/>
          <w:szCs w:val="26"/>
        </w:rPr>
        <w:t>,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Geo</w:t>
      </w:r>
      <w:r>
        <w:rPr>
          <w:spacing w:val="-5"/>
          <w:sz w:val="26"/>
          <w:szCs w:val="26"/>
        </w:rPr>
        <w:t>r</w:t>
      </w:r>
      <w:r>
        <w:rPr>
          <w:sz w:val="26"/>
          <w:szCs w:val="26"/>
        </w:rPr>
        <w:t>getown,</w:t>
      </w:r>
      <w:r>
        <w:rPr>
          <w:spacing w:val="26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SC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(2006)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Completed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post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graduation</w:t>
      </w:r>
      <w:r>
        <w:rPr>
          <w:spacing w:val="21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Education,</w:t>
      </w:r>
      <w:r>
        <w:rPr>
          <w:spacing w:val="21"/>
          <w:sz w:val="26"/>
          <w:szCs w:val="26"/>
        </w:rPr>
        <w:t xml:space="preserve"> </w:t>
      </w:r>
      <w:r>
        <w:rPr>
          <w:sz w:val="26"/>
          <w:szCs w:val="26"/>
        </w:rPr>
        <w:t>specializing</w:t>
      </w:r>
      <w:r>
        <w:rPr>
          <w:spacing w:val="24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Modern</w:t>
      </w:r>
      <w:r>
        <w:rPr>
          <w:spacing w:val="1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English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literature</w:t>
      </w:r>
      <w:r>
        <w:rPr>
          <w:spacing w:val="18"/>
          <w:sz w:val="26"/>
          <w:szCs w:val="26"/>
        </w:rPr>
        <w:t xml:space="preserve"> </w:t>
      </w:r>
      <w:r>
        <w:rPr>
          <w:sz w:val="26"/>
          <w:szCs w:val="26"/>
        </w:rPr>
        <w:t>from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Costal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Carolina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Universit</w:t>
      </w:r>
      <w:r>
        <w:rPr>
          <w:spacing w:val="-17"/>
          <w:sz w:val="26"/>
          <w:szCs w:val="26"/>
        </w:rPr>
        <w:t>y</w:t>
      </w:r>
      <w:r>
        <w:rPr>
          <w:sz w:val="26"/>
          <w:szCs w:val="26"/>
        </w:rPr>
        <w:t>,</w:t>
      </w:r>
      <w:r>
        <w:rPr>
          <w:spacing w:val="22"/>
          <w:sz w:val="26"/>
          <w:szCs w:val="26"/>
        </w:rPr>
        <w:t xml:space="preserve"> </w:t>
      </w:r>
      <w:r>
        <w:rPr>
          <w:sz w:val="26"/>
          <w:szCs w:val="26"/>
        </w:rPr>
        <w:t>Geo</w:t>
      </w:r>
      <w:r>
        <w:rPr>
          <w:spacing w:val="-5"/>
          <w:sz w:val="26"/>
          <w:szCs w:val="26"/>
        </w:rPr>
        <w:t>r</w:t>
      </w:r>
      <w:r>
        <w:rPr>
          <w:sz w:val="26"/>
          <w:szCs w:val="26"/>
        </w:rPr>
        <w:t>getown,</w:t>
      </w:r>
      <w:r>
        <w:rPr>
          <w:spacing w:val="26"/>
          <w:sz w:val="26"/>
          <w:szCs w:val="26"/>
        </w:rPr>
        <w:t xml:space="preserve"> </w:t>
      </w:r>
      <w:r>
        <w:rPr>
          <w:sz w:val="26"/>
          <w:szCs w:val="26"/>
        </w:rPr>
        <w:t>SC</w:t>
      </w:r>
      <w:r>
        <w:rPr>
          <w:spacing w:val="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(2008)</w:t>
      </w:r>
    </w:p>
    <w:p w14:paraId="779B5A5D" w14:textId="77777777" w:rsidR="0061426D" w:rsidRDefault="0061426D">
      <w:pPr>
        <w:spacing w:before="9" w:line="160" w:lineRule="exact"/>
        <w:rPr>
          <w:sz w:val="17"/>
          <w:szCs w:val="17"/>
        </w:rPr>
      </w:pPr>
    </w:p>
    <w:p w14:paraId="1DE69E65" w14:textId="77777777" w:rsidR="0061426D" w:rsidRDefault="007166B6">
      <w:pPr>
        <w:spacing w:line="280" w:lineRule="exact"/>
        <w:ind w:left="400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Extra</w:t>
      </w:r>
      <w:r>
        <w:rPr>
          <w:b/>
          <w:spacing w:val="12"/>
          <w:position w:val="-1"/>
          <w:sz w:val="26"/>
          <w:szCs w:val="26"/>
        </w:rPr>
        <w:t xml:space="preserve"> </w:t>
      </w:r>
      <w:r>
        <w:rPr>
          <w:b/>
          <w:w w:val="102"/>
          <w:position w:val="-1"/>
          <w:sz w:val="26"/>
          <w:szCs w:val="26"/>
        </w:rPr>
        <w:t>Curricular:</w:t>
      </w:r>
    </w:p>
    <w:p w14:paraId="33573EDE" w14:textId="77777777" w:rsidR="0061426D" w:rsidRDefault="0061426D">
      <w:pPr>
        <w:spacing w:before="12" w:line="200" w:lineRule="exact"/>
      </w:pPr>
    </w:p>
    <w:p w14:paraId="35138AA3" w14:textId="77777777" w:rsidR="0061426D" w:rsidRDefault="007166B6">
      <w:pPr>
        <w:spacing w:before="33" w:line="294" w:lineRule="auto"/>
        <w:ind w:left="1041" w:right="1205"/>
        <w:rPr>
          <w:sz w:val="26"/>
          <w:szCs w:val="26"/>
        </w:rPr>
      </w:pPr>
      <w:r>
        <w:pict w14:anchorId="7D5E36A8">
          <v:group id="_x0000_s1415" style="position:absolute;left:0;text-align:left;margin-left:60.25pt;margin-top:7.7pt;width:4pt;height:4pt;z-index:-251659776;mso-position-horizontal-relative:page" coordorigin="1205,154" coordsize="80,80">
            <v:shape id="_x0000_s1416" style="position:absolute;left:1205;top:154;width:80;height:80" coordorigin="1205,154" coordsize="80,80" path="m1285,194r-5,24l1265,231r-20,3l1221,229r-13,-15l1205,194r5,-23l1225,158r20,-4l1268,159r13,15l1285,194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Participated</w:t>
      </w:r>
      <w:r>
        <w:rPr>
          <w:spacing w:val="24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interstate</w:t>
      </w:r>
      <w:r>
        <w:rPr>
          <w:spacing w:val="18"/>
          <w:sz w:val="26"/>
          <w:szCs w:val="26"/>
        </w:rPr>
        <w:t xml:space="preserve"> </w:t>
      </w:r>
      <w:r>
        <w:rPr>
          <w:sz w:val="26"/>
          <w:szCs w:val="26"/>
        </w:rPr>
        <w:t>debate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competition</w:t>
      </w:r>
      <w:r>
        <w:rPr>
          <w:spacing w:val="24"/>
          <w:sz w:val="26"/>
          <w:szCs w:val="26"/>
        </w:rPr>
        <w:t xml:space="preserve"> </w:t>
      </w:r>
      <w:r>
        <w:rPr>
          <w:sz w:val="26"/>
          <w:szCs w:val="26"/>
        </w:rPr>
        <w:t>held</w:t>
      </w:r>
      <w:r>
        <w:rPr>
          <w:spacing w:val="8"/>
          <w:sz w:val="26"/>
          <w:szCs w:val="26"/>
        </w:rPr>
        <w:t xml:space="preserve"> </w:t>
      </w:r>
      <w:r>
        <w:rPr>
          <w:sz w:val="26"/>
          <w:szCs w:val="26"/>
        </w:rPr>
        <w:t>at</w:t>
      </w:r>
      <w:r>
        <w:rPr>
          <w:spacing w:val="3"/>
          <w:sz w:val="26"/>
          <w:szCs w:val="26"/>
        </w:rPr>
        <w:t xml:space="preserve"> </w:t>
      </w:r>
      <w:r>
        <w:rPr>
          <w:spacing w:val="-21"/>
          <w:sz w:val="26"/>
          <w:szCs w:val="26"/>
        </w:rPr>
        <w:t>W</w:t>
      </w:r>
      <w:r>
        <w:rPr>
          <w:sz w:val="26"/>
          <w:szCs w:val="26"/>
        </w:rPr>
        <w:t>ashington</w:t>
      </w:r>
      <w:r>
        <w:rPr>
          <w:spacing w:val="24"/>
          <w:sz w:val="26"/>
          <w:szCs w:val="26"/>
        </w:rPr>
        <w:t xml:space="preserve"> </w:t>
      </w:r>
      <w:r>
        <w:rPr>
          <w:sz w:val="26"/>
          <w:szCs w:val="26"/>
        </w:rPr>
        <w:t>(DC)</w:t>
      </w:r>
      <w:r>
        <w:rPr>
          <w:spacing w:val="10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3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2005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grabbed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first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prize</w:t>
      </w:r>
    </w:p>
    <w:p w14:paraId="49BA6DB3" w14:textId="77777777" w:rsidR="0061426D" w:rsidRDefault="0061426D">
      <w:pPr>
        <w:spacing w:before="9" w:line="160" w:lineRule="exact"/>
        <w:rPr>
          <w:sz w:val="17"/>
          <w:szCs w:val="17"/>
        </w:rPr>
      </w:pPr>
    </w:p>
    <w:p w14:paraId="100F47BE" w14:textId="77777777" w:rsidR="0061426D" w:rsidRDefault="007166B6">
      <w:pPr>
        <w:ind w:left="400"/>
        <w:rPr>
          <w:sz w:val="26"/>
          <w:szCs w:val="26"/>
        </w:rPr>
      </w:pPr>
      <w:r>
        <w:rPr>
          <w:b/>
          <w:sz w:val="26"/>
          <w:szCs w:val="26"/>
        </w:rPr>
        <w:t>Inte</w:t>
      </w:r>
      <w:r>
        <w:rPr>
          <w:b/>
          <w:spacing w:val="-5"/>
          <w:sz w:val="26"/>
          <w:szCs w:val="26"/>
        </w:rPr>
        <w:t>r</w:t>
      </w:r>
      <w:r>
        <w:rPr>
          <w:b/>
          <w:sz w:val="26"/>
          <w:szCs w:val="26"/>
        </w:rPr>
        <w:t>ests</w:t>
      </w:r>
      <w:r>
        <w:rPr>
          <w:b/>
          <w:spacing w:val="18"/>
          <w:sz w:val="26"/>
          <w:szCs w:val="26"/>
        </w:rPr>
        <w:t xml:space="preserve"> </w:t>
      </w:r>
      <w:r>
        <w:rPr>
          <w:b/>
          <w:sz w:val="26"/>
          <w:szCs w:val="26"/>
        </w:rPr>
        <w:t>and</w:t>
      </w:r>
      <w:r>
        <w:rPr>
          <w:b/>
          <w:spacing w:val="7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Hobbies:</w:t>
      </w:r>
    </w:p>
    <w:p w14:paraId="35400417" w14:textId="77777777" w:rsidR="0061426D" w:rsidRDefault="0061426D">
      <w:pPr>
        <w:spacing w:before="1" w:line="240" w:lineRule="exact"/>
        <w:rPr>
          <w:sz w:val="24"/>
          <w:szCs w:val="24"/>
        </w:rPr>
      </w:pPr>
    </w:p>
    <w:p w14:paraId="73E9A571" w14:textId="77777777" w:rsidR="0061426D" w:rsidRDefault="007166B6">
      <w:pPr>
        <w:ind w:left="1041"/>
        <w:rPr>
          <w:sz w:val="26"/>
          <w:szCs w:val="26"/>
        </w:rPr>
      </w:pPr>
      <w:r>
        <w:pict w14:anchorId="2263D68D">
          <v:group id="_x0000_s1413" style="position:absolute;left:0;text-align:left;margin-left:60.25pt;margin-top:6.05pt;width:4pt;height:4pt;z-index:-251658752;mso-position-horizontal-relative:page" coordorigin="1205,121" coordsize="80,80">
            <v:shape id="_x0000_s1414" style="position:absolute;left:1205;top:121;width:80;height:80" coordorigin="1205,121" coordsize="80,80" path="m1285,161r-5,24l1265,198r-20,3l1221,196r-13,-15l1205,161r5,-23l1225,125r20,-4l1268,126r13,15l1285,161xe" fillcolor="black" stroked="f">
              <v:path arrowok="t"/>
            </v:shape>
            <w10:wrap anchorx="page"/>
          </v:group>
        </w:pict>
      </w:r>
      <w:r>
        <w:rPr>
          <w:spacing w:val="-9"/>
          <w:sz w:val="26"/>
          <w:szCs w:val="26"/>
        </w:rPr>
        <w:t>T</w:t>
      </w:r>
      <w:r>
        <w:rPr>
          <w:sz w:val="26"/>
          <w:szCs w:val="26"/>
        </w:rPr>
        <w:t>rekking</w:t>
      </w:r>
      <w:r>
        <w:rPr>
          <w:spacing w:val="18"/>
          <w:sz w:val="26"/>
          <w:szCs w:val="26"/>
        </w:rPr>
        <w:t xml:space="preserve"> </w:t>
      </w:r>
      <w:r>
        <w:rPr>
          <w:sz w:val="26"/>
          <w:szCs w:val="26"/>
        </w:rPr>
        <w:t>and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hiking</w:t>
      </w:r>
    </w:p>
    <w:p w14:paraId="657CDE01" w14:textId="77777777" w:rsidR="0061426D" w:rsidRDefault="007166B6">
      <w:pPr>
        <w:spacing w:before="2" w:line="340" w:lineRule="atLeast"/>
        <w:ind w:left="1041" w:right="6942"/>
        <w:rPr>
          <w:sz w:val="26"/>
          <w:szCs w:val="26"/>
        </w:rPr>
      </w:pPr>
      <w:r>
        <w:pict w14:anchorId="6B2A9B17">
          <v:group id="_x0000_s1411" style="position:absolute;left:0;text-align:left;margin-left:60.25pt;margin-top:9.3pt;width:4pt;height:4pt;z-index:-251657728;mso-position-horizontal-relative:page" coordorigin="1205,186" coordsize="80,80">
            <v:shape id="_x0000_s1412" style="position:absolute;left:1205;top:186;width:80;height:80" coordorigin="1205,186" coordsize="80,80" path="m1285,226r-5,23l1265,262r-20,4l1221,261r-13,-15l1205,226r5,-23l1225,189r20,-3l1268,191r13,15l1285,226xe" fillcolor="black" stroked="f">
              <v:path arrowok="t"/>
            </v:shape>
            <w10:wrap anchorx="page"/>
          </v:group>
        </w:pict>
      </w:r>
      <w:r>
        <w:pict w14:anchorId="5C8CA037">
          <v:group id="_x0000_s1409" style="position:absolute;left:0;text-align:left;margin-left:60.25pt;margin-top:26.9pt;width:4pt;height:4pt;z-index:-251656704;mso-position-horizontal-relative:page" coordorigin="1205,538" coordsize="80,80">
            <v:shape id="_x0000_s1410" style="position:absolute;left:1205;top:538;width:80;height:80" coordorigin="1205,538" coordsize="80,80" path="m1285,578r-5,24l1265,615r-20,3l1221,613r-13,-15l1205,578r5,-23l1225,542r20,-4l1268,543r13,15l1285,578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Reading</w:t>
      </w:r>
      <w:r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the</w:t>
      </w:r>
      <w:r>
        <w:rPr>
          <w:spacing w:val="5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ancient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 xml:space="preserve">literature </w:t>
      </w:r>
      <w:r>
        <w:rPr>
          <w:sz w:val="26"/>
          <w:szCs w:val="26"/>
        </w:rPr>
        <w:t>listening</w:t>
      </w:r>
      <w:r>
        <w:rPr>
          <w:spacing w:val="17"/>
          <w:sz w:val="26"/>
          <w:szCs w:val="26"/>
        </w:rPr>
        <w:t xml:space="preserve"> </w:t>
      </w:r>
      <w:r>
        <w:rPr>
          <w:sz w:val="26"/>
          <w:szCs w:val="26"/>
        </w:rPr>
        <w:t>to</w:t>
      </w:r>
      <w:r>
        <w:rPr>
          <w:spacing w:val="3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music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of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all</w:t>
      </w:r>
      <w:r>
        <w:rPr>
          <w:spacing w:val="4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genre</w:t>
      </w:r>
    </w:p>
    <w:p w14:paraId="025DB33E" w14:textId="77777777" w:rsidR="0061426D" w:rsidRDefault="0061426D">
      <w:pPr>
        <w:spacing w:before="8" w:line="200" w:lineRule="exact"/>
      </w:pPr>
    </w:p>
    <w:p w14:paraId="5FB2140F" w14:textId="77777777" w:rsidR="0061426D" w:rsidRDefault="007166B6">
      <w:pPr>
        <w:spacing w:before="33" w:line="280" w:lineRule="exact"/>
        <w:ind w:left="400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Personal</w:t>
      </w:r>
      <w:r>
        <w:rPr>
          <w:b/>
          <w:spacing w:val="18"/>
          <w:position w:val="-1"/>
          <w:sz w:val="26"/>
          <w:szCs w:val="26"/>
        </w:rPr>
        <w:t xml:space="preserve"> </w:t>
      </w:r>
      <w:r>
        <w:rPr>
          <w:b/>
          <w:w w:val="102"/>
          <w:position w:val="-1"/>
          <w:sz w:val="26"/>
          <w:szCs w:val="26"/>
        </w:rPr>
        <w:t>Details:</w:t>
      </w:r>
    </w:p>
    <w:p w14:paraId="4DB868AE" w14:textId="77777777" w:rsidR="0061426D" w:rsidRDefault="0061426D">
      <w:pPr>
        <w:spacing w:before="12" w:line="200" w:lineRule="exact"/>
      </w:pPr>
    </w:p>
    <w:p w14:paraId="3694B4E7" w14:textId="77777777" w:rsidR="0061426D" w:rsidRDefault="007166B6">
      <w:pPr>
        <w:spacing w:before="33"/>
        <w:ind w:left="1041" w:right="7260"/>
        <w:jc w:val="both"/>
        <w:rPr>
          <w:sz w:val="26"/>
          <w:szCs w:val="26"/>
        </w:rPr>
      </w:pPr>
      <w:r>
        <w:pict w14:anchorId="19EB3653">
          <v:group id="_x0000_s1407" style="position:absolute;left:0;text-align:left;margin-left:60.25pt;margin-top:7.7pt;width:4pt;height:4pt;z-index:-251655680;mso-position-horizontal-relative:page" coordorigin="1205,154" coordsize="80,80">
            <v:shape id="_x0000_s1408" style="position:absolute;left:1205;top:154;width:80;height:80" coordorigin="1205,154" coordsize="80,80" path="m1285,194r-5,24l1265,231r-20,3l1221,229r-13,-15l1205,194r5,-23l1225,158r20,-4l1268,159r13,15l1285,194xe" fillcolor="black" stroked="f">
              <v:path arrowok="t"/>
            </v:shape>
            <w10:wrap anchorx="page"/>
          </v:group>
        </w:pict>
      </w:r>
      <w:r>
        <w:rPr>
          <w:b/>
          <w:sz w:val="26"/>
          <w:szCs w:val="26"/>
        </w:rPr>
        <w:t>Date</w:t>
      </w:r>
      <w:r>
        <w:rPr>
          <w:b/>
          <w:spacing w:val="9"/>
          <w:sz w:val="26"/>
          <w:szCs w:val="26"/>
        </w:rPr>
        <w:t xml:space="preserve"> </w:t>
      </w:r>
      <w:r>
        <w:rPr>
          <w:b/>
          <w:sz w:val="26"/>
          <w:szCs w:val="26"/>
        </w:rPr>
        <w:t>of</w:t>
      </w:r>
      <w:r>
        <w:rPr>
          <w:b/>
          <w:spacing w:val="3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Birth</w:t>
      </w:r>
      <w:r>
        <w:rPr>
          <w:w w:val="102"/>
          <w:sz w:val="26"/>
          <w:szCs w:val="26"/>
        </w:rPr>
        <w:t>: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12/12/1988</w:t>
      </w:r>
    </w:p>
    <w:p w14:paraId="01ECC5A8" w14:textId="77777777" w:rsidR="0061426D" w:rsidRDefault="007166B6">
      <w:pPr>
        <w:spacing w:before="65"/>
        <w:ind w:left="1041" w:right="7618"/>
        <w:jc w:val="both"/>
        <w:rPr>
          <w:sz w:val="26"/>
          <w:szCs w:val="26"/>
        </w:rPr>
      </w:pPr>
      <w:r>
        <w:pict w14:anchorId="6F8FC78B">
          <v:group id="_x0000_s1405" style="position:absolute;left:0;text-align:left;margin-left:60.25pt;margin-top:9.3pt;width:4pt;height:4pt;z-index:-251654656;mso-position-horizontal-relative:page" coordorigin="1205,186" coordsize="80,80">
            <v:shape id="_x0000_s1406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b/>
          <w:sz w:val="26"/>
          <w:szCs w:val="26"/>
        </w:rPr>
        <w:t>Marital</w:t>
      </w:r>
      <w:r>
        <w:rPr>
          <w:b/>
          <w:spacing w:val="16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Status</w:t>
      </w:r>
      <w:r>
        <w:rPr>
          <w:w w:val="102"/>
          <w:sz w:val="26"/>
          <w:szCs w:val="26"/>
        </w:rPr>
        <w:t>: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Single</w:t>
      </w:r>
    </w:p>
    <w:p w14:paraId="7367794C" w14:textId="77777777" w:rsidR="0061426D" w:rsidRDefault="007166B6">
      <w:pPr>
        <w:spacing w:before="65"/>
        <w:ind w:left="1041" w:right="6775"/>
        <w:jc w:val="both"/>
        <w:rPr>
          <w:sz w:val="26"/>
          <w:szCs w:val="26"/>
        </w:rPr>
      </w:pPr>
      <w:r>
        <w:pict w14:anchorId="79E724F1">
          <v:group id="_x0000_s1403" style="position:absolute;left:0;text-align:left;margin-left:60.25pt;margin-top:9.3pt;width:4pt;height:4pt;z-index:-251653632;mso-position-horizontal-relative:page" coordorigin="1205,186" coordsize="80,80">
            <v:shape id="_x0000_s1404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b/>
          <w:sz w:val="26"/>
          <w:szCs w:val="26"/>
        </w:rPr>
        <w:t>Employment</w:t>
      </w:r>
      <w:r>
        <w:rPr>
          <w:b/>
          <w:spacing w:val="28"/>
          <w:sz w:val="26"/>
          <w:szCs w:val="26"/>
        </w:rPr>
        <w:t xml:space="preserve"> </w:t>
      </w:r>
      <w:r>
        <w:rPr>
          <w:b/>
          <w:sz w:val="26"/>
          <w:szCs w:val="26"/>
        </w:rPr>
        <w:t>Status</w:t>
      </w:r>
      <w:r>
        <w:rPr>
          <w:sz w:val="26"/>
          <w:szCs w:val="26"/>
        </w:rPr>
        <w:t>:</w:t>
      </w:r>
      <w:r>
        <w:rPr>
          <w:spacing w:val="14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Full</w:t>
      </w:r>
      <w:r>
        <w:rPr>
          <w:spacing w:val="-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time</w:t>
      </w:r>
    </w:p>
    <w:p w14:paraId="63A54C73" w14:textId="77777777" w:rsidR="0061426D" w:rsidRDefault="0061426D">
      <w:pPr>
        <w:spacing w:before="1" w:line="240" w:lineRule="exact"/>
        <w:rPr>
          <w:sz w:val="24"/>
          <w:szCs w:val="24"/>
        </w:rPr>
      </w:pPr>
    </w:p>
    <w:p w14:paraId="5772C1A6" w14:textId="77777777" w:rsidR="0061426D" w:rsidRDefault="007166B6">
      <w:pPr>
        <w:spacing w:line="294" w:lineRule="auto"/>
        <w:ind w:left="400" w:right="509"/>
        <w:jc w:val="both"/>
        <w:rPr>
          <w:sz w:val="26"/>
          <w:szCs w:val="26"/>
        </w:rPr>
      </w:pPr>
      <w:r>
        <w:pict w14:anchorId="33811EB9">
          <v:group id="_x0000_s1334" style="position:absolute;left:0;text-align:left;margin-left:36.15pt;margin-top:10pt;width:201.9pt;height:8.9pt;z-index:-251648512;mso-position-horizontal-relative:page" coordorigin="723,200" coordsize="4038,178">
            <v:shape id="_x0000_s1402" style="position:absolute;left:740;top:297;width:32;height:0" coordorigin="740,297" coordsize="32,0" path="m740,297r32,e" filled="f" strokecolor="red" strokeweight=".60036mm">
              <v:path arrowok="t"/>
            </v:shape>
            <v:shape id="_x0000_s1401" style="position:absolute;left:740;top:362;width:32;height:0" coordorigin="740,362" coordsize="32,0" path="m740,362r32,e" filled="f" strokecolor="red" strokeweight=".60036mm">
              <v:path arrowok="t"/>
            </v:shape>
            <v:shape id="_x0000_s1400" style="position:absolute;left:740;top:297;width:32;height:0" coordorigin="740,297" coordsize="32,0" path="m740,297r32,e" filled="f" strokecolor="red" strokeweight=".60036mm">
              <v:path arrowok="t"/>
            </v:shape>
            <v:shape id="_x0000_s1399" style="position:absolute;left:804;top:297;width:32;height:0" coordorigin="804,297" coordsize="32,0" path="m804,297r32,e" filled="f" strokecolor="red" strokeweight=".60036mm">
              <v:path arrowok="t"/>
            </v:shape>
            <v:shape id="_x0000_s1398" style="position:absolute;left:868;top:297;width:32;height:0" coordorigin="868,297" coordsize="32,0" path="m868,297r32,e" filled="f" strokecolor="red" strokeweight=".60036mm">
              <v:path arrowok="t"/>
            </v:shape>
            <v:shape id="_x0000_s1397" style="position:absolute;left:932;top:297;width:32;height:0" coordorigin="932,297" coordsize="32,0" path="m932,297r32,e" filled="f" strokecolor="red" strokeweight=".60036mm">
              <v:path arrowok="t"/>
            </v:shape>
            <v:shape id="_x0000_s1396" style="position:absolute;left:996;top:297;width:32;height:0" coordorigin="996,297" coordsize="32,0" path="m996,297r32,e" filled="f" strokecolor="red" strokeweight=".60036mm">
              <v:path arrowok="t"/>
            </v:shape>
            <v:shape id="_x0000_s1395" style="position:absolute;left:1061;top:297;width:32;height:0" coordorigin="1061,297" coordsize="32,0" path="m1061,297r32,e" filled="f" strokecolor="red" strokeweight=".60036mm">
              <v:path arrowok="t"/>
            </v:shape>
            <v:shape id="_x0000_s1394" style="position:absolute;left:1125;top:297;width:32;height:0" coordorigin="1125,297" coordsize="32,0" path="m1125,297r32,e" filled="f" strokecolor="red" strokeweight=".60036mm">
              <v:path arrowok="t"/>
            </v:shape>
            <v:shape id="_x0000_s1393" style="position:absolute;left:1189;top:297;width:32;height:0" coordorigin="1189,297" coordsize="32,0" path="m1189,297r32,e" filled="f" strokecolor="red" strokeweight=".60036mm">
              <v:path arrowok="t"/>
            </v:shape>
            <v:shape id="_x0000_s1392" style="position:absolute;left:1253;top:297;width:32;height:0" coordorigin="1253,297" coordsize="32,0" path="m1253,297r32,e" filled="f" strokecolor="red" strokeweight=".60036mm">
              <v:path arrowok="t"/>
            </v:shape>
            <v:shape id="_x0000_s1391" style="position:absolute;left:1317;top:297;width:32;height:0" coordorigin="1317,297" coordsize="32,0" path="m1317,297r32,e" filled="f" strokecolor="red" strokeweight=".60036mm">
              <v:path arrowok="t"/>
            </v:shape>
            <v:shape id="_x0000_s1390" style="position:absolute;left:1381;top:297;width:32;height:0" coordorigin="1381,297" coordsize="32,0" path="m1381,297r32,e" filled="f" strokecolor="red" strokeweight=".60036mm">
              <v:path arrowok="t"/>
            </v:shape>
            <v:shape id="_x0000_s1389" style="position:absolute;left:1445;top:297;width:32;height:0" coordorigin="1445,297" coordsize="32,0" path="m1445,297r32,e" filled="f" strokecolor="red" strokeweight=".60036mm">
              <v:path arrowok="t"/>
            </v:shape>
            <v:shape id="_x0000_s1388" style="position:absolute;left:1509;top:297;width:32;height:0" coordorigin="1509,297" coordsize="32,0" path="m1509,297r32,e" filled="f" strokecolor="red" strokeweight=".60036mm">
              <v:path arrowok="t"/>
            </v:shape>
            <v:shape id="_x0000_s1387" style="position:absolute;left:1573;top:297;width:32;height:0" coordorigin="1573,297" coordsize="32,0" path="m1573,297r32,e" filled="f" strokecolor="red" strokeweight=".60036mm">
              <v:path arrowok="t"/>
            </v:shape>
            <v:shape id="_x0000_s1386" style="position:absolute;left:1637;top:297;width:32;height:0" coordorigin="1637,297" coordsize="32,0" path="m1637,297r32,e" filled="f" strokecolor="red" strokeweight=".60036mm">
              <v:path arrowok="t"/>
            </v:shape>
            <v:shape id="_x0000_s1385" style="position:absolute;left:1701;top:297;width:32;height:0" coordorigin="1701,297" coordsize="32,0" path="m1701,297r32,e" filled="f" strokecolor="red" strokeweight=".60036mm">
              <v:path arrowok="t"/>
            </v:shape>
            <v:shape id="_x0000_s1384" style="position:absolute;left:1765;top:297;width:32;height:0" coordorigin="1765,297" coordsize="32,0" path="m1765,297r32,e" filled="f" strokecolor="red" strokeweight=".60036mm">
              <v:path arrowok="t"/>
            </v:shape>
            <v:shape id="_x0000_s1383" style="position:absolute;left:1829;top:297;width:32;height:0" coordorigin="1829,297" coordsize="32,0" path="m1829,297r32,e" filled="f" strokecolor="red" strokeweight=".60036mm">
              <v:path arrowok="t"/>
            </v:shape>
            <v:shape id="_x0000_s1382" style="position:absolute;left:1893;top:297;width:32;height:0" coordorigin="1893,297" coordsize="32,0" path="m1893,297r32,e" filled="f" strokecolor="red" strokeweight=".60036mm">
              <v:path arrowok="t"/>
            </v:shape>
            <v:shape id="_x0000_s1381" style="position:absolute;left:1958;top:297;width:32;height:0" coordorigin="1958,297" coordsize="32,0" path="m1958,297r32,e" filled="f" strokecolor="red" strokeweight=".60036mm">
              <v:path arrowok="t"/>
            </v:shape>
            <v:shape id="_x0000_s1380" style="position:absolute;left:2022;top:297;width:32;height:0" coordorigin="2022,297" coordsize="32,0" path="m2022,297r32,e" filled="f" strokecolor="red" strokeweight=".60036mm">
              <v:path arrowok="t"/>
            </v:shape>
            <v:shape id="_x0000_s1379" style="position:absolute;left:2086;top:297;width:32;height:0" coordorigin="2086,297" coordsize="32,0" path="m2086,297r32,e" filled="f" strokecolor="red" strokeweight=".60036mm">
              <v:path arrowok="t"/>
            </v:shape>
            <v:shape id="_x0000_s1378" style="position:absolute;left:2150;top:297;width:32;height:0" coordorigin="2150,297" coordsize="32,0" path="m2150,297r32,e" filled="f" strokecolor="red" strokeweight=".60036mm">
              <v:path arrowok="t"/>
            </v:shape>
            <v:shape id="_x0000_s1377" style="position:absolute;left:2214;top:297;width:32;height:0" coordorigin="2214,297" coordsize="32,0" path="m2214,297r32,e" filled="f" strokecolor="red" strokeweight=".60036mm">
              <v:path arrowok="t"/>
            </v:shape>
            <v:shape id="_x0000_s1376" style="position:absolute;left:2278;top:297;width:32;height:0" coordorigin="2278,297" coordsize="32,0" path="m2278,297r32,e" filled="f" strokecolor="red" strokeweight=".60036mm">
              <v:path arrowok="t"/>
            </v:shape>
            <v:shape id="_x0000_s1375" style="position:absolute;left:2342;top:297;width:32;height:0" coordorigin="2342,297" coordsize="32,0" path="m2342,297r32,e" filled="f" strokecolor="red" strokeweight=".60036mm">
              <v:path arrowok="t"/>
            </v:shape>
            <v:shape id="_x0000_s1374" style="position:absolute;left:2406;top:297;width:32;height:0" coordorigin="2406,297" coordsize="32,0" path="m2406,297r32,e" filled="f" strokecolor="red" strokeweight=".60036mm">
              <v:path arrowok="t"/>
            </v:shape>
            <v:shape id="_x0000_s1373" style="position:absolute;left:2470;top:297;width:32;height:0" coordorigin="2470,297" coordsize="32,0" path="m2470,297r32,e" filled="f" strokecolor="red" strokeweight=".60036mm">
              <v:path arrowok="t"/>
            </v:shape>
            <v:shape id="_x0000_s1372" style="position:absolute;left:2534;top:297;width:32;height:0" coordorigin="2534,297" coordsize="32,0" path="m2534,297r32,e" filled="f" strokecolor="red" strokeweight=".60036mm">
              <v:path arrowok="t"/>
            </v:shape>
            <v:shape id="_x0000_s1371" style="position:absolute;left:2598;top:297;width:32;height:0" coordorigin="2598,297" coordsize="32,0" path="m2598,297r32,e" filled="f" strokecolor="red" strokeweight=".60036mm">
              <v:path arrowok="t"/>
            </v:shape>
            <v:shape id="_x0000_s1370" style="position:absolute;left:2662;top:297;width:32;height:0" coordorigin="2662,297" coordsize="32,0" path="m2662,297r32,e" filled="f" strokecolor="red" strokeweight=".60036mm">
              <v:path arrowok="t"/>
            </v:shape>
            <v:shape id="_x0000_s1369" style="position:absolute;left:2726;top:297;width:32;height:0" coordorigin="2726,297" coordsize="32,0" path="m2726,297r32,e" filled="f" strokecolor="red" strokeweight=".60036mm">
              <v:path arrowok="t"/>
            </v:shape>
            <v:shape id="_x0000_s1368" style="position:absolute;left:2790;top:297;width:32;height:0" coordorigin="2790,297" coordsize="32,0" path="m2790,297r32,e" filled="f" strokecolor="red" strokeweight=".60036mm">
              <v:path arrowok="t"/>
            </v:shape>
            <v:shape id="_x0000_s1367" style="position:absolute;left:2855;top:297;width:32;height:0" coordorigin="2855,297" coordsize="32,0" path="m2855,297r32,e" filled="f" strokecolor="red" strokeweight=".60036mm">
              <v:path arrowok="t"/>
            </v:shape>
            <v:shape id="_x0000_s1366" style="position:absolute;left:2919;top:297;width:32;height:0" coordorigin="2919,297" coordsize="32,0" path="m2919,297r32,e" filled="f" strokecolor="red" strokeweight=".60036mm">
              <v:path arrowok="t"/>
            </v:shape>
            <v:shape id="_x0000_s1365" style="position:absolute;left:2983;top:297;width:32;height:0" coordorigin="2983,297" coordsize="32,0" path="m2983,297r32,e" filled="f" strokecolor="red" strokeweight=".60036mm">
              <v:path arrowok="t"/>
            </v:shape>
            <v:shape id="_x0000_s1364" style="position:absolute;left:3047;top:297;width:32;height:0" coordorigin="3047,297" coordsize="32,0" path="m3047,297r32,e" filled="f" strokecolor="red" strokeweight=".60036mm">
              <v:path arrowok="t"/>
            </v:shape>
            <v:shape id="_x0000_s1363" style="position:absolute;left:3111;top:297;width:32;height:0" coordorigin="3111,297" coordsize="32,0" path="m3111,297r32,e" filled="f" strokecolor="red" strokeweight=".60036mm">
              <v:path arrowok="t"/>
            </v:shape>
            <v:shape id="_x0000_s1362" style="position:absolute;left:3175;top:297;width:32;height:0" coordorigin="3175,297" coordsize="32,0" path="m3175,297r32,e" filled="f" strokecolor="red" strokeweight=".60036mm">
              <v:path arrowok="t"/>
            </v:shape>
            <v:shape id="_x0000_s1361" style="position:absolute;left:3239;top:297;width:32;height:0" coordorigin="3239,297" coordsize="32,0" path="m3239,297r32,e" filled="f" strokecolor="red" strokeweight=".60036mm">
              <v:path arrowok="t"/>
            </v:shape>
            <v:shape id="_x0000_s1360" style="position:absolute;left:3303;top:297;width:32;height:0" coordorigin="3303,297" coordsize="32,0" path="m3303,297r32,e" filled="f" strokecolor="red" strokeweight=".60036mm">
              <v:path arrowok="t"/>
            </v:shape>
            <v:shape id="_x0000_s1359" style="position:absolute;left:3367;top:297;width:32;height:0" coordorigin="3367,297" coordsize="32,0" path="m3367,297r32,e" filled="f" strokecolor="red" strokeweight=".60036mm">
              <v:path arrowok="t"/>
            </v:shape>
            <v:shape id="_x0000_s1358" style="position:absolute;left:3431;top:297;width:32;height:0" coordorigin="3431,297" coordsize="32,0" path="m3431,297r32,e" filled="f" strokecolor="red" strokeweight=".60036mm">
              <v:path arrowok="t"/>
            </v:shape>
            <v:shape id="_x0000_s1357" style="position:absolute;left:3495;top:297;width:32;height:0" coordorigin="3495,297" coordsize="32,0" path="m3495,297r32,e" filled="f" strokecolor="red" strokeweight=".60036mm">
              <v:path arrowok="t"/>
            </v:shape>
            <v:shape id="_x0000_s1356" style="position:absolute;left:3559;top:297;width:32;height:0" coordorigin="3559,297" coordsize="32,0" path="m3559,297r32,e" filled="f" strokecolor="red" strokeweight=".60036mm">
              <v:path arrowok="t"/>
            </v:shape>
            <v:shape id="_x0000_s1355" style="position:absolute;left:3623;top:297;width:32;height:0" coordorigin="3623,297" coordsize="32,0" path="m3623,297r32,e" filled="f" strokecolor="red" strokeweight=".60036mm">
              <v:path arrowok="t"/>
            </v:shape>
            <v:shape id="_x0000_s1354" style="position:absolute;left:3687;top:297;width:32;height:0" coordorigin="3687,297" coordsize="32,0" path="m3687,297r32,e" filled="f" strokecolor="red" strokeweight=".60036mm">
              <v:path arrowok="t"/>
            </v:shape>
            <v:shape id="_x0000_s1353" style="position:absolute;left:3752;top:297;width:32;height:0" coordorigin="3752,297" coordsize="32,0" path="m3752,297r32,e" filled="f" strokecolor="red" strokeweight=".60036mm">
              <v:path arrowok="t"/>
            </v:shape>
            <v:shape id="_x0000_s1352" style="position:absolute;left:3816;top:297;width:32;height:0" coordorigin="3816,297" coordsize="32,0" path="m3816,297r32,e" filled="f" strokecolor="red" strokeweight=".60036mm">
              <v:path arrowok="t"/>
            </v:shape>
            <v:shape id="_x0000_s1351" style="position:absolute;left:3880;top:297;width:32;height:0" coordorigin="3880,297" coordsize="32,0" path="m3880,297r32,e" filled="f" strokecolor="red" strokeweight=".60036mm">
              <v:path arrowok="t"/>
            </v:shape>
            <v:shape id="_x0000_s1350" style="position:absolute;left:3944;top:297;width:32;height:0" coordorigin="3944,297" coordsize="32,0" path="m3944,297r32,e" filled="f" strokecolor="red" strokeweight=".60036mm">
              <v:path arrowok="t"/>
            </v:shape>
            <v:shape id="_x0000_s1349" style="position:absolute;left:4008;top:297;width:32;height:0" coordorigin="4008,297" coordsize="32,0" path="m4008,297r32,e" filled="f" strokecolor="red" strokeweight=".60036mm">
              <v:path arrowok="t"/>
            </v:shape>
            <v:shape id="_x0000_s1348" style="position:absolute;left:4072;top:297;width:32;height:0" coordorigin="4072,297" coordsize="32,0" path="m4072,297r32,e" filled="f" strokecolor="red" strokeweight=".60036mm">
              <v:path arrowok="t"/>
            </v:shape>
            <v:shape id="_x0000_s1347" style="position:absolute;left:4136;top:297;width:32;height:0" coordorigin="4136,297" coordsize="32,0" path="m4136,297r32,e" filled="f" strokecolor="red" strokeweight=".60036mm">
              <v:path arrowok="t"/>
            </v:shape>
            <v:shape id="_x0000_s1346" style="position:absolute;left:4200;top:297;width:32;height:0" coordorigin="4200,297" coordsize="32,0" path="m4200,297r32,e" filled="f" strokecolor="red" strokeweight=".60036mm">
              <v:path arrowok="t"/>
            </v:shape>
            <v:shape id="_x0000_s1345" style="position:absolute;left:4264;top:297;width:32;height:0" coordorigin="4264,297" coordsize="32,0" path="m4264,297r32,e" filled="f" strokecolor="red" strokeweight=".60036mm">
              <v:path arrowok="t"/>
            </v:shape>
            <v:shape id="_x0000_s1344" style="position:absolute;left:4328;top:297;width:32;height:0" coordorigin="4328,297" coordsize="32,0" path="m4328,297r32,e" filled="f" strokecolor="red" strokeweight=".60036mm">
              <v:path arrowok="t"/>
            </v:shape>
            <v:shape id="_x0000_s1343" style="position:absolute;left:4392;top:297;width:32;height:0" coordorigin="4392,297" coordsize="32,0" path="m4392,297r32,e" filled="f" strokecolor="red" strokeweight=".60036mm">
              <v:path arrowok="t"/>
            </v:shape>
            <v:shape id="_x0000_s1342" style="position:absolute;left:4456;top:297;width:32;height:0" coordorigin="4456,297" coordsize="32,0" path="m4456,297r32,e" filled="f" strokecolor="red" strokeweight=".60036mm">
              <v:path arrowok="t"/>
            </v:shape>
            <v:shape id="_x0000_s1341" style="position:absolute;left:4520;top:297;width:32;height:0" coordorigin="4520,297" coordsize="32,0" path="m4520,297r32,e" filled="f" strokecolor="red" strokeweight=".60036mm">
              <v:path arrowok="t"/>
            </v:shape>
            <v:shape id="_x0000_s1340" style="position:absolute;left:4584;top:297;width:32;height:0" coordorigin="4584,297" coordsize="32,0" path="m4584,297r32,e" filled="f" strokecolor="red" strokeweight=".60036mm">
              <v:path arrowok="t"/>
            </v:shape>
            <v:shape id="_x0000_s1339" style="position:absolute;left:4713;top:297;width:32;height:0" coordorigin="4713,297" coordsize="32,0" path="m4713,297r32,e" filled="f" strokecolor="red" strokeweight=".60036mm">
              <v:path arrowok="t"/>
            </v:shape>
            <v:shape id="_x0000_s1338" style="position:absolute;left:4649;top:297;width:32;height:0" coordorigin="4649,297" coordsize="32,0" path="m4649,297r32,e" filled="f" strokecolor="red" strokeweight=".60036mm">
              <v:path arrowok="t"/>
            </v:shape>
            <v:shape id="_x0000_s1337" style="position:absolute;left:4713;top:297;width:32;height:0" coordorigin="4713,297" coordsize="32,0" path="m4713,297r32,e" filled="f" strokecolor="red" strokeweight=".60036mm">
              <v:path arrowok="t"/>
            </v:shape>
            <v:shape id="_x0000_s1336" style="position:absolute;left:4713;top:273;width:32;height:0" coordorigin="4713,273" coordsize="32,0" path="m4713,273r32,e" filled="f" strokecolor="red" strokeweight=".31781mm">
              <v:path arrowok="t"/>
            </v:shape>
            <v:shape id="_x0000_s1335" style="position:absolute;left:4713;top:217;width:32;height:0" coordorigin="4713,217" coordsize="32,0" path="m4713,217r32,e" filled="f" strokecolor="red" strokeweight=".60036mm">
              <v:path arrowok="t"/>
            </v:shape>
            <w10:wrap anchorx="page"/>
          </v:group>
        </w:pict>
      </w:r>
      <w:r>
        <w:pict w14:anchorId="7B846BB5">
          <v:group id="_x0000_s1164" style="position:absolute;left:0;text-align:left;margin-left:36.15pt;margin-top:26.85pt;width:515.85pt;height:8.9pt;z-index:-251647488;mso-position-horizontal-relative:page" coordorigin="723,537" coordsize="10317,178">
            <v:shape id="_x0000_s1333" style="position:absolute;left:740;top:698;width:32;height:0" coordorigin="740,698" coordsize="32,0" path="m740,698r32,e" filled="f" strokecolor="red" strokeweight=".60036mm">
              <v:path arrowok="t"/>
            </v:shape>
            <v:shape id="_x0000_s1332" style="position:absolute;left:740;top:674;width:32;height:0" coordorigin="740,674" coordsize="32,0" path="m740,674r32,e" filled="f" strokecolor="red" strokeweight=".31781mm">
              <v:path arrowok="t"/>
            </v:shape>
            <v:shape id="_x0000_s1331" style="position:absolute;left:740;top:554;width:32;height:0" coordorigin="740,554" coordsize="32,0" path="m740,554r32,e" filled="f" strokecolor="red" strokeweight=".60036mm">
              <v:path arrowok="t"/>
            </v:shape>
            <v:shape id="_x0000_s1330" style="position:absolute;left:740;top:618;width:32;height:0" coordorigin="740,618" coordsize="32,0" path="m740,618r32,e" filled="f" strokecolor="red" strokeweight=".60036mm">
              <v:path arrowok="t"/>
            </v:shape>
            <v:shape id="_x0000_s1329" style="position:absolute;left:740;top:698;width:32;height:0" coordorigin="740,698" coordsize="32,0" path="m740,698r32,e" filled="f" strokecolor="red" strokeweight=".60036mm">
              <v:path arrowok="t"/>
            </v:shape>
            <v:shape id="_x0000_s1328" style="position:absolute;left:804;top:698;width:32;height:0" coordorigin="804,698" coordsize="32,0" path="m804,698r32,e" filled="f" strokecolor="red" strokeweight=".60036mm">
              <v:path arrowok="t"/>
            </v:shape>
            <v:shape id="_x0000_s1327" style="position:absolute;left:868;top:698;width:32;height:0" coordorigin="868,698" coordsize="32,0" path="m868,698r32,e" filled="f" strokecolor="red" strokeweight=".60036mm">
              <v:path arrowok="t"/>
            </v:shape>
            <v:shape id="_x0000_s1326" style="position:absolute;left:932;top:698;width:32;height:0" coordorigin="932,698" coordsize="32,0" path="m932,698r32,e" filled="f" strokecolor="red" strokeweight=".60036mm">
              <v:path arrowok="t"/>
            </v:shape>
            <v:shape id="_x0000_s1325" style="position:absolute;left:996;top:698;width:32;height:0" coordorigin="996,698" coordsize="32,0" path="m996,698r32,e" filled="f" strokecolor="red" strokeweight=".60036mm">
              <v:path arrowok="t"/>
            </v:shape>
            <v:shape id="_x0000_s1324" style="position:absolute;left:1061;top:698;width:32;height:0" coordorigin="1061,698" coordsize="32,0" path="m1061,698r32,e" filled="f" strokecolor="red" strokeweight=".60036mm">
              <v:path arrowok="t"/>
            </v:shape>
            <v:shape id="_x0000_s1323" style="position:absolute;left:1125;top:698;width:32;height:0" coordorigin="1125,698" coordsize="32,0" path="m1125,698r32,e" filled="f" strokecolor="red" strokeweight=".60036mm">
              <v:path arrowok="t"/>
            </v:shape>
            <v:shape id="_x0000_s1322" style="position:absolute;left:1189;top:698;width:32;height:0" coordorigin="1189,698" coordsize="32,0" path="m1189,698r32,e" filled="f" strokecolor="red" strokeweight=".60036mm">
              <v:path arrowok="t"/>
            </v:shape>
            <v:shape id="_x0000_s1321" style="position:absolute;left:1253;top:698;width:32;height:0" coordorigin="1253,698" coordsize="32,0" path="m1253,698r32,e" filled="f" strokecolor="red" strokeweight=".60036mm">
              <v:path arrowok="t"/>
            </v:shape>
            <v:shape id="_x0000_s1320" style="position:absolute;left:1317;top:698;width:32;height:0" coordorigin="1317,698" coordsize="32,0" path="m1317,698r32,e" filled="f" strokecolor="red" strokeweight=".60036mm">
              <v:path arrowok="t"/>
            </v:shape>
            <v:shape id="_x0000_s1319" style="position:absolute;left:1381;top:698;width:32;height:0" coordorigin="1381,698" coordsize="32,0" path="m1381,698r32,e" filled="f" strokecolor="red" strokeweight=".60036mm">
              <v:path arrowok="t"/>
            </v:shape>
            <v:shape id="_x0000_s1318" style="position:absolute;left:1445;top:698;width:32;height:0" coordorigin="1445,698" coordsize="32,0" path="m1445,698r32,e" filled="f" strokecolor="red" strokeweight=".60036mm">
              <v:path arrowok="t"/>
            </v:shape>
            <v:shape id="_x0000_s1317" style="position:absolute;left:1509;top:698;width:32;height:0" coordorigin="1509,698" coordsize="32,0" path="m1509,698r32,e" filled="f" strokecolor="red" strokeweight=".60036mm">
              <v:path arrowok="t"/>
            </v:shape>
            <v:shape id="_x0000_s1316" style="position:absolute;left:1573;top:698;width:32;height:0" coordorigin="1573,698" coordsize="32,0" path="m1573,698r32,e" filled="f" strokecolor="red" strokeweight=".60036mm">
              <v:path arrowok="t"/>
            </v:shape>
            <v:shape id="_x0000_s1315" style="position:absolute;left:1637;top:698;width:32;height:0" coordorigin="1637,698" coordsize="32,0" path="m1637,698r32,e" filled="f" strokecolor="red" strokeweight=".60036mm">
              <v:path arrowok="t"/>
            </v:shape>
            <v:shape id="_x0000_s1314" style="position:absolute;left:1701;top:698;width:32;height:0" coordorigin="1701,698" coordsize="32,0" path="m1701,698r32,e" filled="f" strokecolor="red" strokeweight=".60036mm">
              <v:path arrowok="t"/>
            </v:shape>
            <v:shape id="_x0000_s1313" style="position:absolute;left:1765;top:698;width:32;height:0" coordorigin="1765,698" coordsize="32,0" path="m1765,698r32,e" filled="f" strokecolor="red" strokeweight=".60036mm">
              <v:path arrowok="t"/>
            </v:shape>
            <v:shape id="_x0000_s1312" style="position:absolute;left:1829;top:698;width:32;height:0" coordorigin="1829,698" coordsize="32,0" path="m1829,698r32,e" filled="f" strokecolor="red" strokeweight=".60036mm">
              <v:path arrowok="t"/>
            </v:shape>
            <v:shape id="_x0000_s1311" style="position:absolute;left:1893;top:698;width:32;height:0" coordorigin="1893,698" coordsize="32,0" path="m1893,698r32,e" filled="f" strokecolor="red" strokeweight=".60036mm">
              <v:path arrowok="t"/>
            </v:shape>
            <v:shape id="_x0000_s1310" style="position:absolute;left:1958;top:698;width:32;height:0" coordorigin="1958,698" coordsize="32,0" path="m1958,698r32,e" filled="f" strokecolor="red" strokeweight=".60036mm">
              <v:path arrowok="t"/>
            </v:shape>
            <v:shape id="_x0000_s1309" style="position:absolute;left:2022;top:698;width:32;height:0" coordorigin="2022,698" coordsize="32,0" path="m2022,698r32,e" filled="f" strokecolor="red" strokeweight=".60036mm">
              <v:path arrowok="t"/>
            </v:shape>
            <v:shape id="_x0000_s1308" style="position:absolute;left:2086;top:698;width:32;height:0" coordorigin="2086,698" coordsize="32,0" path="m2086,698r32,e" filled="f" strokecolor="red" strokeweight=".60036mm">
              <v:path arrowok="t"/>
            </v:shape>
            <v:shape id="_x0000_s1307" style="position:absolute;left:2150;top:698;width:32;height:0" coordorigin="2150,698" coordsize="32,0" path="m2150,698r32,e" filled="f" strokecolor="red" strokeweight=".60036mm">
              <v:path arrowok="t"/>
            </v:shape>
            <v:shape id="_x0000_s1306" style="position:absolute;left:2214;top:698;width:32;height:0" coordorigin="2214,698" coordsize="32,0" path="m2214,698r32,e" filled="f" strokecolor="red" strokeweight=".60036mm">
              <v:path arrowok="t"/>
            </v:shape>
            <v:shape id="_x0000_s1305" style="position:absolute;left:2278;top:698;width:32;height:0" coordorigin="2278,698" coordsize="32,0" path="m2278,698r32,e" filled="f" strokecolor="red" strokeweight=".60036mm">
              <v:path arrowok="t"/>
            </v:shape>
            <v:shape id="_x0000_s1304" style="position:absolute;left:2342;top:698;width:32;height:0" coordorigin="2342,698" coordsize="32,0" path="m2342,698r32,e" filled="f" strokecolor="red" strokeweight=".60036mm">
              <v:path arrowok="t"/>
            </v:shape>
            <v:shape id="_x0000_s1303" style="position:absolute;left:2406;top:698;width:32;height:0" coordorigin="2406,698" coordsize="32,0" path="m2406,698r32,e" filled="f" strokecolor="red" strokeweight=".60036mm">
              <v:path arrowok="t"/>
            </v:shape>
            <v:shape id="_x0000_s1302" style="position:absolute;left:2470;top:698;width:32;height:0" coordorigin="2470,698" coordsize="32,0" path="m2470,698r32,e" filled="f" strokecolor="red" strokeweight=".60036mm">
              <v:path arrowok="t"/>
            </v:shape>
            <v:shape id="_x0000_s1301" style="position:absolute;left:2534;top:698;width:32;height:0" coordorigin="2534,698" coordsize="32,0" path="m2534,698r32,e" filled="f" strokecolor="red" strokeweight=".60036mm">
              <v:path arrowok="t"/>
            </v:shape>
            <v:shape id="_x0000_s1300" style="position:absolute;left:2598;top:698;width:32;height:0" coordorigin="2598,698" coordsize="32,0" path="m2598,698r32,e" filled="f" strokecolor="red" strokeweight=".60036mm">
              <v:path arrowok="t"/>
            </v:shape>
            <v:shape id="_x0000_s1299" style="position:absolute;left:2662;top:698;width:32;height:0" coordorigin="2662,698" coordsize="32,0" path="m2662,698r32,e" filled="f" strokecolor="red" strokeweight=".60036mm">
              <v:path arrowok="t"/>
            </v:shape>
            <v:shape id="_x0000_s1298" style="position:absolute;left:2726;top:698;width:32;height:0" coordorigin="2726,698" coordsize="32,0" path="m2726,698r32,e" filled="f" strokecolor="red" strokeweight=".60036mm">
              <v:path arrowok="t"/>
            </v:shape>
            <v:shape id="_x0000_s1297" style="position:absolute;left:2790;top:698;width:32;height:0" coordorigin="2790,698" coordsize="32,0" path="m2790,698r32,e" filled="f" strokecolor="red" strokeweight=".60036mm">
              <v:path arrowok="t"/>
            </v:shape>
            <v:shape id="_x0000_s1296" style="position:absolute;left:2855;top:698;width:32;height:0" coordorigin="2855,698" coordsize="32,0" path="m2855,698r32,e" filled="f" strokecolor="red" strokeweight=".60036mm">
              <v:path arrowok="t"/>
            </v:shape>
            <v:shape id="_x0000_s1295" style="position:absolute;left:2919;top:698;width:32;height:0" coordorigin="2919,698" coordsize="32,0" path="m2919,698r32,e" filled="f" strokecolor="red" strokeweight=".60036mm">
              <v:path arrowok="t"/>
            </v:shape>
            <v:shape id="_x0000_s1294" style="position:absolute;left:2983;top:698;width:32;height:0" coordorigin="2983,698" coordsize="32,0" path="m2983,698r32,e" filled="f" strokecolor="red" strokeweight=".60036mm">
              <v:path arrowok="t"/>
            </v:shape>
            <v:shape id="_x0000_s1293" style="position:absolute;left:3047;top:698;width:32;height:0" coordorigin="3047,698" coordsize="32,0" path="m3047,698r32,e" filled="f" strokecolor="red" strokeweight=".60036mm">
              <v:path arrowok="t"/>
            </v:shape>
            <v:shape id="_x0000_s1292" style="position:absolute;left:3111;top:698;width:32;height:0" coordorigin="3111,698" coordsize="32,0" path="m3111,698r32,e" filled="f" strokecolor="red" strokeweight=".60036mm">
              <v:path arrowok="t"/>
            </v:shape>
            <v:shape id="_x0000_s1291" style="position:absolute;left:3175;top:698;width:32;height:0" coordorigin="3175,698" coordsize="32,0" path="m3175,698r32,e" filled="f" strokecolor="red" strokeweight=".60036mm">
              <v:path arrowok="t"/>
            </v:shape>
            <v:shape id="_x0000_s1290" style="position:absolute;left:3239;top:698;width:32;height:0" coordorigin="3239,698" coordsize="32,0" path="m3239,698r32,e" filled="f" strokecolor="red" strokeweight=".60036mm">
              <v:path arrowok="t"/>
            </v:shape>
            <v:shape id="_x0000_s1289" style="position:absolute;left:3303;top:698;width:32;height:0" coordorigin="3303,698" coordsize="32,0" path="m3303,698r32,e" filled="f" strokecolor="red" strokeweight=".60036mm">
              <v:path arrowok="t"/>
            </v:shape>
            <v:shape id="_x0000_s1288" style="position:absolute;left:3367;top:698;width:32;height:0" coordorigin="3367,698" coordsize="32,0" path="m3367,698r32,e" filled="f" strokecolor="red" strokeweight=".60036mm">
              <v:path arrowok="t"/>
            </v:shape>
            <v:shape id="_x0000_s1287" style="position:absolute;left:3431;top:698;width:32;height:0" coordorigin="3431,698" coordsize="32,0" path="m3431,698r32,e" filled="f" strokecolor="red" strokeweight=".60036mm">
              <v:path arrowok="t"/>
            </v:shape>
            <v:shape id="_x0000_s1286" style="position:absolute;left:3495;top:698;width:32;height:0" coordorigin="3495,698" coordsize="32,0" path="m3495,698r32,e" filled="f" strokecolor="red" strokeweight=".60036mm">
              <v:path arrowok="t"/>
            </v:shape>
            <v:shape id="_x0000_s1285" style="position:absolute;left:3559;top:698;width:32;height:0" coordorigin="3559,698" coordsize="32,0" path="m3559,698r32,e" filled="f" strokecolor="red" strokeweight=".60036mm">
              <v:path arrowok="t"/>
            </v:shape>
            <v:shape id="_x0000_s1284" style="position:absolute;left:3623;top:698;width:32;height:0" coordorigin="3623,698" coordsize="32,0" path="m3623,698r32,e" filled="f" strokecolor="red" strokeweight=".60036mm">
              <v:path arrowok="t"/>
            </v:shape>
            <v:shape id="_x0000_s1283" style="position:absolute;left:3687;top:698;width:32;height:0" coordorigin="3687,698" coordsize="32,0" path="m3687,698r32,e" filled="f" strokecolor="red" strokeweight=".60036mm">
              <v:path arrowok="t"/>
            </v:shape>
            <v:shape id="_x0000_s1282" style="position:absolute;left:3752;top:698;width:32;height:0" coordorigin="3752,698" coordsize="32,0" path="m3752,698r32,e" filled="f" strokecolor="red" strokeweight=".60036mm">
              <v:path arrowok="t"/>
            </v:shape>
            <v:shape id="_x0000_s1281" style="position:absolute;left:3816;top:698;width:32;height:0" coordorigin="3816,698" coordsize="32,0" path="m3816,698r32,e" filled="f" strokecolor="red" strokeweight=".60036mm">
              <v:path arrowok="t"/>
            </v:shape>
            <v:shape id="_x0000_s1280" style="position:absolute;left:3880;top:698;width:32;height:0" coordorigin="3880,698" coordsize="32,0" path="m3880,698r32,e" filled="f" strokecolor="red" strokeweight=".60036mm">
              <v:path arrowok="t"/>
            </v:shape>
            <v:shape id="_x0000_s1279" style="position:absolute;left:3944;top:698;width:32;height:0" coordorigin="3944,698" coordsize="32,0" path="m3944,698r32,e" filled="f" strokecolor="red" strokeweight=".60036mm">
              <v:path arrowok="t"/>
            </v:shape>
            <v:shape id="_x0000_s1278" style="position:absolute;left:4008;top:698;width:32;height:0" coordorigin="4008,698" coordsize="32,0" path="m4008,698r32,e" filled="f" strokecolor="red" strokeweight=".60036mm">
              <v:path arrowok="t"/>
            </v:shape>
            <v:shape id="_x0000_s1277" style="position:absolute;left:4072;top:698;width:32;height:0" coordorigin="4072,698" coordsize="32,0" path="m4072,698r32,e" filled="f" strokecolor="red" strokeweight=".60036mm">
              <v:path arrowok="t"/>
            </v:shape>
            <v:shape id="_x0000_s1276" style="position:absolute;left:4136;top:698;width:32;height:0" coordorigin="4136,698" coordsize="32,0" path="m4136,698r32,e" filled="f" strokecolor="red" strokeweight=".60036mm">
              <v:path arrowok="t"/>
            </v:shape>
            <v:shape id="_x0000_s1275" style="position:absolute;left:4200;top:698;width:32;height:0" coordorigin="4200,698" coordsize="32,0" path="m4200,698r32,e" filled="f" strokecolor="red" strokeweight=".60036mm">
              <v:path arrowok="t"/>
            </v:shape>
            <v:shape id="_x0000_s1274" style="position:absolute;left:4264;top:698;width:32;height:0" coordorigin="4264,698" coordsize="32,0" path="m4264,698r32,e" filled="f" strokecolor="red" strokeweight=".60036mm">
              <v:path arrowok="t"/>
            </v:shape>
            <v:shape id="_x0000_s1273" style="position:absolute;left:4328;top:698;width:32;height:0" coordorigin="4328,698" coordsize="32,0" path="m4328,698r32,e" filled="f" strokecolor="red" strokeweight=".60036mm">
              <v:path arrowok="t"/>
            </v:shape>
            <v:shape id="_x0000_s1272" style="position:absolute;left:4392;top:698;width:32;height:0" coordorigin="4392,698" coordsize="32,0" path="m4392,698r32,e" filled="f" strokecolor="red" strokeweight=".60036mm">
              <v:path arrowok="t"/>
            </v:shape>
            <v:shape id="_x0000_s1271" style="position:absolute;left:4456;top:698;width:32;height:0" coordorigin="4456,698" coordsize="32,0" path="m4456,698r32,e" filled="f" strokecolor="red" strokeweight=".60036mm">
              <v:path arrowok="t"/>
            </v:shape>
            <v:shape id="_x0000_s1270" style="position:absolute;left:4520;top:698;width:32;height:0" coordorigin="4520,698" coordsize="32,0" path="m4520,698r32,e" filled="f" strokecolor="red" strokeweight=".60036mm">
              <v:path arrowok="t"/>
            </v:shape>
            <v:shape id="_x0000_s1269" style="position:absolute;left:4584;top:698;width:32;height:0" coordorigin="4584,698" coordsize="32,0" path="m4584,698r32,e" filled="f" strokecolor="red" strokeweight=".60036mm">
              <v:path arrowok="t"/>
            </v:shape>
            <v:shape id="_x0000_s1268" style="position:absolute;left:4649;top:698;width:32;height:0" coordorigin="4649,698" coordsize="32,0" path="m4649,698r32,e" filled="f" strokecolor="red" strokeweight=".60036mm">
              <v:path arrowok="t"/>
            </v:shape>
            <v:shape id="_x0000_s1267" style="position:absolute;left:4713;top:698;width:32;height:0" coordorigin="4713,698" coordsize="32,0" path="m4713,698r32,e" filled="f" strokecolor="red" strokeweight=".60036mm">
              <v:path arrowok="t"/>
            </v:shape>
            <v:shape id="_x0000_s1266" style="position:absolute;left:4777;top:698;width:32;height:0" coordorigin="4777,698" coordsize="32,0" path="m4777,698r32,e" filled="f" strokecolor="red" strokeweight=".60036mm">
              <v:path arrowok="t"/>
            </v:shape>
            <v:shape id="_x0000_s1265" style="position:absolute;left:4841;top:698;width:32;height:0" coordorigin="4841,698" coordsize="32,0" path="m4841,698r32,e" filled="f" strokecolor="red" strokeweight=".60036mm">
              <v:path arrowok="t"/>
            </v:shape>
            <v:shape id="_x0000_s1264" style="position:absolute;left:4905;top:698;width:32;height:0" coordorigin="4905,698" coordsize="32,0" path="m4905,698r32,e" filled="f" strokecolor="red" strokeweight=".60036mm">
              <v:path arrowok="t"/>
            </v:shape>
            <v:shape id="_x0000_s1263" style="position:absolute;left:4969;top:698;width:32;height:0" coordorigin="4969,698" coordsize="32,0" path="m4969,698r32,e" filled="f" strokecolor="red" strokeweight=".60036mm">
              <v:path arrowok="t"/>
            </v:shape>
            <v:shape id="_x0000_s1262" style="position:absolute;left:5033;top:698;width:32;height:0" coordorigin="5033,698" coordsize="32,0" path="m5033,698r32,e" filled="f" strokecolor="red" strokeweight=".60036mm">
              <v:path arrowok="t"/>
            </v:shape>
            <v:shape id="_x0000_s1261" style="position:absolute;left:5097;top:698;width:32;height:0" coordorigin="5097,698" coordsize="32,0" path="m5097,698r32,e" filled="f" strokecolor="red" strokeweight=".60036mm">
              <v:path arrowok="t"/>
            </v:shape>
            <v:shape id="_x0000_s1260" style="position:absolute;left:5161;top:698;width:32;height:0" coordorigin="5161,698" coordsize="32,0" path="m5161,698r32,e" filled="f" strokecolor="red" strokeweight=".60036mm">
              <v:path arrowok="t"/>
            </v:shape>
            <v:shape id="_x0000_s1259" style="position:absolute;left:5225;top:698;width:32;height:0" coordorigin="5225,698" coordsize="32,0" path="m5225,698r32,e" filled="f" strokecolor="red" strokeweight=".60036mm">
              <v:path arrowok="t"/>
            </v:shape>
            <v:shape id="_x0000_s1258" style="position:absolute;left:5289;top:698;width:32;height:0" coordorigin="5289,698" coordsize="32,0" path="m5289,698r32,e" filled="f" strokecolor="red" strokeweight=".60036mm">
              <v:path arrowok="t"/>
            </v:shape>
            <v:shape id="_x0000_s1257" style="position:absolute;left:5353;top:698;width:32;height:0" coordorigin="5353,698" coordsize="32,0" path="m5353,698r32,e" filled="f" strokecolor="red" strokeweight=".60036mm">
              <v:path arrowok="t"/>
            </v:shape>
            <v:shape id="_x0000_s1256" style="position:absolute;left:5417;top:698;width:32;height:0" coordorigin="5417,698" coordsize="32,0" path="m5417,698r32,e" filled="f" strokecolor="red" strokeweight=".60036mm">
              <v:path arrowok="t"/>
            </v:shape>
            <v:shape id="_x0000_s1255" style="position:absolute;left:5481;top:698;width:32;height:0" coordorigin="5481,698" coordsize="32,0" path="m5481,698r32,e" filled="f" strokecolor="red" strokeweight=".60036mm">
              <v:path arrowok="t"/>
            </v:shape>
            <v:shape id="_x0000_s1254" style="position:absolute;left:5546;top:698;width:32;height:0" coordorigin="5546,698" coordsize="32,0" path="m5546,698r32,e" filled="f" strokecolor="red" strokeweight=".60036mm">
              <v:path arrowok="t"/>
            </v:shape>
            <v:shape id="_x0000_s1253" style="position:absolute;left:5610;top:698;width:32;height:0" coordorigin="5610,698" coordsize="32,0" path="m5610,698r32,e" filled="f" strokecolor="red" strokeweight=".60036mm">
              <v:path arrowok="t"/>
            </v:shape>
            <v:shape id="_x0000_s1252" style="position:absolute;left:5674;top:698;width:32;height:0" coordorigin="5674,698" coordsize="32,0" path="m5674,698r32,e" filled="f" strokecolor="red" strokeweight=".60036mm">
              <v:path arrowok="t"/>
            </v:shape>
            <v:shape id="_x0000_s1251" style="position:absolute;left:5738;top:698;width:32;height:0" coordorigin="5738,698" coordsize="32,0" path="m5738,698r32,e" filled="f" strokecolor="red" strokeweight=".60036mm">
              <v:path arrowok="t"/>
            </v:shape>
            <v:shape id="_x0000_s1250" style="position:absolute;left:5802;top:698;width:32;height:0" coordorigin="5802,698" coordsize="32,0" path="m5802,698r32,e" filled="f" strokecolor="red" strokeweight=".60036mm">
              <v:path arrowok="t"/>
            </v:shape>
            <v:shape id="_x0000_s1249" style="position:absolute;left:5866;top:698;width:32;height:0" coordorigin="5866,698" coordsize="32,0" path="m5866,698r32,e" filled="f" strokecolor="red" strokeweight=".60036mm">
              <v:path arrowok="t"/>
            </v:shape>
            <v:shape id="_x0000_s1248" style="position:absolute;left:5930;top:698;width:32;height:0" coordorigin="5930,698" coordsize="32,0" path="m5930,698r32,e" filled="f" strokecolor="red" strokeweight=".60036mm">
              <v:path arrowok="t"/>
            </v:shape>
            <v:shape id="_x0000_s1247" style="position:absolute;left:5994;top:698;width:32;height:0" coordorigin="5994,698" coordsize="32,0" path="m5994,698r32,e" filled="f" strokecolor="red" strokeweight=".60036mm">
              <v:path arrowok="t"/>
            </v:shape>
            <v:shape id="_x0000_s1246" style="position:absolute;left:6058;top:698;width:32;height:0" coordorigin="6058,698" coordsize="32,0" path="m6058,698r32,e" filled="f" strokecolor="red" strokeweight=".60036mm">
              <v:path arrowok="t"/>
            </v:shape>
            <v:shape id="_x0000_s1245" style="position:absolute;left:6122;top:698;width:32;height:0" coordorigin="6122,698" coordsize="32,0" path="m6122,698r32,e" filled="f" strokecolor="red" strokeweight=".60036mm">
              <v:path arrowok="t"/>
            </v:shape>
            <v:shape id="_x0000_s1244" style="position:absolute;left:6186;top:698;width:32;height:0" coordorigin="6186,698" coordsize="32,0" path="m6186,698r32,e" filled="f" strokecolor="red" strokeweight=".60036mm">
              <v:path arrowok="t"/>
            </v:shape>
            <v:shape id="_x0000_s1243" style="position:absolute;left:6250;top:698;width:32;height:0" coordorigin="6250,698" coordsize="32,0" path="m6250,698r32,e" filled="f" strokecolor="red" strokeweight=".60036mm">
              <v:path arrowok="t"/>
            </v:shape>
            <v:shape id="_x0000_s1242" style="position:absolute;left:6314;top:698;width:32;height:0" coordorigin="6314,698" coordsize="32,0" path="m6314,698r32,e" filled="f" strokecolor="red" strokeweight=".60036mm">
              <v:path arrowok="t"/>
            </v:shape>
            <v:shape id="_x0000_s1241" style="position:absolute;left:6378;top:698;width:32;height:0" coordorigin="6378,698" coordsize="32,0" path="m6378,698r32,e" filled="f" strokecolor="red" strokeweight=".60036mm">
              <v:path arrowok="t"/>
            </v:shape>
            <v:shape id="_x0000_s1240" style="position:absolute;left:6443;top:698;width:32;height:0" coordorigin="6443,698" coordsize="32,0" path="m6443,698r32,e" filled="f" strokecolor="red" strokeweight=".60036mm">
              <v:path arrowok="t"/>
            </v:shape>
            <v:shape id="_x0000_s1239" style="position:absolute;left:6507;top:698;width:32;height:0" coordorigin="6507,698" coordsize="32,0" path="m6507,698r32,e" filled="f" strokecolor="red" strokeweight=".60036mm">
              <v:path arrowok="t"/>
            </v:shape>
            <v:shape id="_x0000_s1238" style="position:absolute;left:6571;top:698;width:32;height:0" coordorigin="6571,698" coordsize="32,0" path="m6571,698r32,e" filled="f" strokecolor="red" strokeweight=".60036mm">
              <v:path arrowok="t"/>
            </v:shape>
            <v:shape id="_x0000_s1237" style="position:absolute;left:6635;top:698;width:32;height:0" coordorigin="6635,698" coordsize="32,0" path="m6635,698r32,e" filled="f" strokecolor="red" strokeweight=".60036mm">
              <v:path arrowok="t"/>
            </v:shape>
            <v:shape id="_x0000_s1236" style="position:absolute;left:6699;top:698;width:32;height:0" coordorigin="6699,698" coordsize="32,0" path="m6699,698r32,e" filled="f" strokecolor="red" strokeweight=".60036mm">
              <v:path arrowok="t"/>
            </v:shape>
            <v:shape id="_x0000_s1235" style="position:absolute;left:6763;top:698;width:32;height:0" coordorigin="6763,698" coordsize="32,0" path="m6763,698r32,e" filled="f" strokecolor="red" strokeweight=".60036mm">
              <v:path arrowok="t"/>
            </v:shape>
            <v:shape id="_x0000_s1234" style="position:absolute;left:6827;top:698;width:32;height:0" coordorigin="6827,698" coordsize="32,0" path="m6827,698r32,e" filled="f" strokecolor="red" strokeweight=".60036mm">
              <v:path arrowok="t"/>
            </v:shape>
            <v:shape id="_x0000_s1233" style="position:absolute;left:6891;top:698;width:32;height:0" coordorigin="6891,698" coordsize="32,0" path="m6891,698r32,e" filled="f" strokecolor="red" strokeweight=".60036mm">
              <v:path arrowok="t"/>
            </v:shape>
            <v:shape id="_x0000_s1232" style="position:absolute;left:6955;top:698;width:32;height:0" coordorigin="6955,698" coordsize="32,0" path="m6955,698r32,e" filled="f" strokecolor="red" strokeweight=".60036mm">
              <v:path arrowok="t"/>
            </v:shape>
            <v:shape id="_x0000_s1231" style="position:absolute;left:7019;top:698;width:32;height:0" coordorigin="7019,698" coordsize="32,0" path="m7019,698r32,e" filled="f" strokecolor="red" strokeweight=".60036mm">
              <v:path arrowok="t"/>
            </v:shape>
            <v:shape id="_x0000_s1230" style="position:absolute;left:7083;top:698;width:32;height:0" coordorigin="7083,698" coordsize="32,0" path="m7083,698r32,e" filled="f" strokecolor="red" strokeweight=".60036mm">
              <v:path arrowok="t"/>
            </v:shape>
            <v:shape id="_x0000_s1229" style="position:absolute;left:7147;top:698;width:32;height:0" coordorigin="7147,698" coordsize="32,0" path="m7147,698r32,e" filled="f" strokecolor="red" strokeweight=".60036mm">
              <v:path arrowok="t"/>
            </v:shape>
            <v:shape id="_x0000_s1228" style="position:absolute;left:7211;top:698;width:32;height:0" coordorigin="7211,698" coordsize="32,0" path="m7211,698r32,e" filled="f" strokecolor="red" strokeweight=".60036mm">
              <v:path arrowok="t"/>
            </v:shape>
            <v:shape id="_x0000_s1227" style="position:absolute;left:7275;top:698;width:32;height:0" coordorigin="7275,698" coordsize="32,0" path="m7275,698r32,e" filled="f" strokecolor="red" strokeweight=".60036mm">
              <v:path arrowok="t"/>
            </v:shape>
            <v:shape id="_x0000_s1226" style="position:absolute;left:7340;top:698;width:32;height:0" coordorigin="7340,698" coordsize="32,0" path="m7340,698r32,e" filled="f" strokecolor="red" strokeweight=".60036mm">
              <v:path arrowok="t"/>
            </v:shape>
            <v:shape id="_x0000_s1225" style="position:absolute;left:7404;top:698;width:32;height:0" coordorigin="7404,698" coordsize="32,0" path="m7404,698r32,e" filled="f" strokecolor="red" strokeweight=".60036mm">
              <v:path arrowok="t"/>
            </v:shape>
            <v:shape id="_x0000_s1224" style="position:absolute;left:7468;top:698;width:32;height:0" coordorigin="7468,698" coordsize="32,0" path="m7468,698r32,e" filled="f" strokecolor="red" strokeweight=".60036mm">
              <v:path arrowok="t"/>
            </v:shape>
            <v:shape id="_x0000_s1223" style="position:absolute;left:7532;top:698;width:32;height:0" coordorigin="7532,698" coordsize="32,0" path="m7532,698r32,e" filled="f" strokecolor="red" strokeweight=".60036mm">
              <v:path arrowok="t"/>
            </v:shape>
            <v:shape id="_x0000_s1222" style="position:absolute;left:7596;top:698;width:32;height:0" coordorigin="7596,698" coordsize="32,0" path="m7596,698r32,e" filled="f" strokecolor="red" strokeweight=".60036mm">
              <v:path arrowok="t"/>
            </v:shape>
            <v:shape id="_x0000_s1221" style="position:absolute;left:7660;top:698;width:32;height:0" coordorigin="7660,698" coordsize="32,0" path="m7660,698r32,e" filled="f" strokecolor="red" strokeweight=".60036mm">
              <v:path arrowok="t"/>
            </v:shape>
            <v:shape id="_x0000_s1220" style="position:absolute;left:7724;top:698;width:32;height:0" coordorigin="7724,698" coordsize="32,0" path="m7724,698r32,e" filled="f" strokecolor="red" strokeweight=".60036mm">
              <v:path arrowok="t"/>
            </v:shape>
            <v:shape id="_x0000_s1219" style="position:absolute;left:7788;top:698;width:32;height:0" coordorigin="7788,698" coordsize="32,0" path="m7788,698r32,e" filled="f" strokecolor="red" strokeweight=".60036mm">
              <v:path arrowok="t"/>
            </v:shape>
            <v:shape id="_x0000_s1218" style="position:absolute;left:7852;top:698;width:32;height:0" coordorigin="7852,698" coordsize="32,0" path="m7852,698r32,e" filled="f" strokecolor="red" strokeweight=".60036mm">
              <v:path arrowok="t"/>
            </v:shape>
            <v:shape id="_x0000_s1217" style="position:absolute;left:7916;top:698;width:32;height:0" coordorigin="7916,698" coordsize="32,0" path="m7916,698r32,e" filled="f" strokecolor="red" strokeweight=".60036mm">
              <v:path arrowok="t"/>
            </v:shape>
            <v:shape id="_x0000_s1216" style="position:absolute;left:7980;top:698;width:32;height:0" coordorigin="7980,698" coordsize="32,0" path="m7980,698r32,e" filled="f" strokecolor="red" strokeweight=".60036mm">
              <v:path arrowok="t"/>
            </v:shape>
            <v:shape id="_x0000_s1215" style="position:absolute;left:8044;top:698;width:32;height:0" coordorigin="8044,698" coordsize="32,0" path="m8044,698r32,e" filled="f" strokecolor="red" strokeweight=".60036mm">
              <v:path arrowok="t"/>
            </v:shape>
            <v:shape id="_x0000_s1214" style="position:absolute;left:8108;top:698;width:32;height:0" coordorigin="8108,698" coordsize="32,0" path="m8108,698r32,e" filled="f" strokecolor="red" strokeweight=".60036mm">
              <v:path arrowok="t"/>
            </v:shape>
            <v:shape id="_x0000_s1213" style="position:absolute;left:8172;top:698;width:32;height:0" coordorigin="8172,698" coordsize="32,0" path="m8172,698r32,e" filled="f" strokecolor="red" strokeweight=".60036mm">
              <v:path arrowok="t"/>
            </v:shape>
            <v:shape id="_x0000_s1212" style="position:absolute;left:8237;top:698;width:32;height:0" coordorigin="8237,698" coordsize="32,0" path="m8237,698r32,e" filled="f" strokecolor="red" strokeweight=".60036mm">
              <v:path arrowok="t"/>
            </v:shape>
            <v:shape id="_x0000_s1211" style="position:absolute;left:8301;top:698;width:32;height:0" coordorigin="8301,698" coordsize="32,0" path="m8301,698r32,e" filled="f" strokecolor="red" strokeweight=".60036mm">
              <v:path arrowok="t"/>
            </v:shape>
            <v:shape id="_x0000_s1210" style="position:absolute;left:8365;top:698;width:32;height:0" coordorigin="8365,698" coordsize="32,0" path="m8365,698r32,e" filled="f" strokecolor="red" strokeweight=".60036mm">
              <v:path arrowok="t"/>
            </v:shape>
            <v:shape id="_x0000_s1209" style="position:absolute;left:8429;top:698;width:32;height:0" coordorigin="8429,698" coordsize="32,0" path="m8429,698r32,e" filled="f" strokecolor="red" strokeweight=".60036mm">
              <v:path arrowok="t"/>
            </v:shape>
            <v:shape id="_x0000_s1208" style="position:absolute;left:8493;top:698;width:32;height:0" coordorigin="8493,698" coordsize="32,0" path="m8493,698r32,e" filled="f" strokecolor="red" strokeweight=".60036mm">
              <v:path arrowok="t"/>
            </v:shape>
            <v:shape id="_x0000_s1207" style="position:absolute;left:8557;top:698;width:32;height:0" coordorigin="8557,698" coordsize="32,0" path="m8557,698r32,e" filled="f" strokecolor="red" strokeweight=".60036mm">
              <v:path arrowok="t"/>
            </v:shape>
            <v:shape id="_x0000_s1206" style="position:absolute;left:8621;top:698;width:32;height:0" coordorigin="8621,698" coordsize="32,0" path="m8621,698r32,e" filled="f" strokecolor="red" strokeweight=".60036mm">
              <v:path arrowok="t"/>
            </v:shape>
            <v:shape id="_x0000_s1205" style="position:absolute;left:8685;top:698;width:32;height:0" coordorigin="8685,698" coordsize="32,0" path="m8685,698r32,e" filled="f" strokecolor="red" strokeweight=".60036mm">
              <v:path arrowok="t"/>
            </v:shape>
            <v:shape id="_x0000_s1204" style="position:absolute;left:8749;top:698;width:32;height:0" coordorigin="8749,698" coordsize="32,0" path="m8749,698r32,e" filled="f" strokecolor="red" strokeweight=".60036mm">
              <v:path arrowok="t"/>
            </v:shape>
            <v:shape id="_x0000_s1203" style="position:absolute;left:8813;top:698;width:32;height:0" coordorigin="8813,698" coordsize="32,0" path="m8813,698r32,e" filled="f" strokecolor="red" strokeweight=".60036mm">
              <v:path arrowok="t"/>
            </v:shape>
            <v:shape id="_x0000_s1202" style="position:absolute;left:8877;top:698;width:32;height:0" coordorigin="8877,698" coordsize="32,0" path="m8877,698r32,e" filled="f" strokecolor="red" strokeweight=".60036mm">
              <v:path arrowok="t"/>
            </v:shape>
            <v:shape id="_x0000_s1201" style="position:absolute;left:8941;top:698;width:32;height:0" coordorigin="8941,698" coordsize="32,0" path="m8941,698r32,e" filled="f" strokecolor="red" strokeweight=".60036mm">
              <v:path arrowok="t"/>
            </v:shape>
            <v:shape id="_x0000_s1200" style="position:absolute;left:9005;top:698;width:32;height:0" coordorigin="9005,698" coordsize="32,0" path="m9005,698r32,e" filled="f" strokecolor="red" strokeweight=".60036mm">
              <v:path arrowok="t"/>
            </v:shape>
            <v:shape id="_x0000_s1199" style="position:absolute;left:9069;top:698;width:32;height:0" coordorigin="9069,698" coordsize="32,0" path="m9069,698r32,e" filled="f" strokecolor="red" strokeweight=".60036mm">
              <v:path arrowok="t"/>
            </v:shape>
            <v:shape id="_x0000_s1198" style="position:absolute;left:9134;top:698;width:32;height:0" coordorigin="9134,698" coordsize="32,0" path="m9134,698r32,e" filled="f" strokecolor="red" strokeweight=".60036mm">
              <v:path arrowok="t"/>
            </v:shape>
            <v:shape id="_x0000_s1197" style="position:absolute;left:9198;top:698;width:32;height:0" coordorigin="9198,698" coordsize="32,0" path="m9198,698r32,e" filled="f" strokecolor="red" strokeweight=".60036mm">
              <v:path arrowok="t"/>
            </v:shape>
            <v:shape id="_x0000_s1196" style="position:absolute;left:9262;top:698;width:32;height:0" coordorigin="9262,698" coordsize="32,0" path="m9262,698r32,e" filled="f" strokecolor="red" strokeweight=".60036mm">
              <v:path arrowok="t"/>
            </v:shape>
            <v:shape id="_x0000_s1195" style="position:absolute;left:9326;top:698;width:32;height:0" coordorigin="9326,698" coordsize="32,0" path="m9326,698r32,e" filled="f" strokecolor="red" strokeweight=".60036mm">
              <v:path arrowok="t"/>
            </v:shape>
            <v:shape id="_x0000_s1194" style="position:absolute;left:9390;top:698;width:32;height:0" coordorigin="9390,698" coordsize="32,0" path="m9390,698r32,e" filled="f" strokecolor="red" strokeweight=".60036mm">
              <v:path arrowok="t"/>
            </v:shape>
            <v:shape id="_x0000_s1193" style="position:absolute;left:9454;top:698;width:32;height:0" coordorigin="9454,698" coordsize="32,0" path="m9454,698r32,e" filled="f" strokecolor="red" strokeweight=".60036mm">
              <v:path arrowok="t"/>
            </v:shape>
            <v:shape id="_x0000_s1192" style="position:absolute;left:9518;top:698;width:32;height:0" coordorigin="9518,698" coordsize="32,0" path="m9518,698r32,e" filled="f" strokecolor="red" strokeweight=".60036mm">
              <v:path arrowok="t"/>
            </v:shape>
            <v:shape id="_x0000_s1191" style="position:absolute;left:9582;top:698;width:32;height:0" coordorigin="9582,698" coordsize="32,0" path="m9582,698r32,e" filled="f" strokecolor="red" strokeweight=".60036mm">
              <v:path arrowok="t"/>
            </v:shape>
            <v:shape id="_x0000_s1190" style="position:absolute;left:9646;top:698;width:32;height:0" coordorigin="9646,698" coordsize="32,0" path="m9646,698r32,e" filled="f" strokecolor="red" strokeweight=".60036mm">
              <v:path arrowok="t"/>
            </v:shape>
            <v:shape id="_x0000_s1189" style="position:absolute;left:9710;top:698;width:32;height:0" coordorigin="9710,698" coordsize="32,0" path="m9710,698r32,e" filled="f" strokecolor="red" strokeweight=".60036mm">
              <v:path arrowok="t"/>
            </v:shape>
            <v:shape id="_x0000_s1188" style="position:absolute;left:9774;top:698;width:32;height:0" coordorigin="9774,698" coordsize="32,0" path="m9774,698r32,e" filled="f" strokecolor="red" strokeweight=".60036mm">
              <v:path arrowok="t"/>
            </v:shape>
            <v:shape id="_x0000_s1187" style="position:absolute;left:9838;top:698;width:32;height:0" coordorigin="9838,698" coordsize="32,0" path="m9838,698r32,e" filled="f" strokecolor="red" strokeweight=".60036mm">
              <v:path arrowok="t"/>
            </v:shape>
            <v:shape id="_x0000_s1186" style="position:absolute;left:9902;top:698;width:32;height:0" coordorigin="9902,698" coordsize="32,0" path="m9902,698r32,e" filled="f" strokecolor="red" strokeweight=".60036mm">
              <v:path arrowok="t"/>
            </v:shape>
            <v:shape id="_x0000_s1185" style="position:absolute;left:9966;top:698;width:32;height:0" coordorigin="9966,698" coordsize="32,0" path="m9966,698r32,e" filled="f" strokecolor="red" strokeweight=".60036mm">
              <v:path arrowok="t"/>
            </v:shape>
            <v:shape id="_x0000_s1184" style="position:absolute;left:10031;top:698;width:32;height:0" coordorigin="10031,698" coordsize="32,0" path="m10031,698r32,e" filled="f" strokecolor="red" strokeweight=".60036mm">
              <v:path arrowok="t"/>
            </v:shape>
            <v:shape id="_x0000_s1183" style="position:absolute;left:10095;top:698;width:32;height:0" coordorigin="10095,698" coordsize="32,0" path="m10095,698r32,e" filled="f" strokecolor="red" strokeweight=".60036mm">
              <v:path arrowok="t"/>
            </v:shape>
            <v:shape id="_x0000_s1182" style="position:absolute;left:10159;top:698;width:32;height:0" coordorigin="10159,698" coordsize="32,0" path="m10159,698r32,e" filled="f" strokecolor="red" strokeweight=".60036mm">
              <v:path arrowok="t"/>
            </v:shape>
            <v:shape id="_x0000_s1181" style="position:absolute;left:10223;top:698;width:32;height:0" coordorigin="10223,698" coordsize="32,0" path="m10223,698r32,e" filled="f" strokecolor="red" strokeweight=".60036mm">
              <v:path arrowok="t"/>
            </v:shape>
            <v:shape id="_x0000_s1180" style="position:absolute;left:10287;top:698;width:32;height:0" coordorigin="10287,698" coordsize="32,0" path="m10287,698r32,e" filled="f" strokecolor="red" strokeweight=".60036mm">
              <v:path arrowok="t"/>
            </v:shape>
            <v:shape id="_x0000_s1179" style="position:absolute;left:10351;top:698;width:32;height:0" coordorigin="10351,698" coordsize="32,0" path="m10351,698r32,e" filled="f" strokecolor="red" strokeweight=".60036mm">
              <v:path arrowok="t"/>
            </v:shape>
            <v:shape id="_x0000_s1178" style="position:absolute;left:10415;top:698;width:32;height:0" coordorigin="10415,698" coordsize="32,0" path="m10415,698r32,e" filled="f" strokecolor="red" strokeweight=".60036mm">
              <v:path arrowok="t"/>
            </v:shape>
            <v:shape id="_x0000_s1177" style="position:absolute;left:10479;top:698;width:32;height:0" coordorigin="10479,698" coordsize="32,0" path="m10479,698r32,e" filled="f" strokecolor="red" strokeweight=".60036mm">
              <v:path arrowok="t"/>
            </v:shape>
            <v:shape id="_x0000_s1176" style="position:absolute;left:10543;top:698;width:32;height:0" coordorigin="10543,698" coordsize="32,0" path="m10543,698r32,e" filled="f" strokecolor="red" strokeweight=".60036mm">
              <v:path arrowok="t"/>
            </v:shape>
            <v:shape id="_x0000_s1175" style="position:absolute;left:10607;top:698;width:32;height:0" coordorigin="10607,698" coordsize="32,0" path="m10607,698r32,e" filled="f" strokecolor="red" strokeweight=".60036mm">
              <v:path arrowok="t"/>
            </v:shape>
            <v:shape id="_x0000_s1174" style="position:absolute;left:10671;top:698;width:32;height:0" coordorigin="10671,698" coordsize="32,0" path="m10671,698r32,e" filled="f" strokecolor="red" strokeweight=".60036mm">
              <v:path arrowok="t"/>
            </v:shape>
            <v:shape id="_x0000_s1173" style="position:absolute;left:10735;top:698;width:32;height:0" coordorigin="10735,698" coordsize="32,0" path="m10735,698r32,e" filled="f" strokecolor="red" strokeweight=".60036mm">
              <v:path arrowok="t"/>
            </v:shape>
            <v:shape id="_x0000_s1172" style="position:absolute;left:10799;top:698;width:32;height:0" coordorigin="10799,698" coordsize="32,0" path="m10799,698r32,e" filled="f" strokecolor="red" strokeweight=".60036mm">
              <v:path arrowok="t"/>
            </v:shape>
            <v:shape id="_x0000_s1171" style="position:absolute;left:10863;top:698;width:32;height:0" coordorigin="10863,698" coordsize="32,0" path="m10863,698r32,e" filled="f" strokecolor="red" strokeweight=".60036mm">
              <v:path arrowok="t"/>
            </v:shape>
            <v:shape id="_x0000_s1170" style="position:absolute;left:10992;top:698;width:32;height:0" coordorigin="10992,698" coordsize="32,0" path="m10992,698r32,e" filled="f" strokecolor="red" strokeweight=".60036mm">
              <v:path arrowok="t"/>
            </v:shape>
            <v:shape id="_x0000_s1169" style="position:absolute;left:10992;top:674;width:32;height:0" coordorigin="10992,674" coordsize="32,0" path="m10992,674r32,e" filled="f" strokecolor="red" strokeweight=".31781mm">
              <v:path arrowok="t"/>
            </v:shape>
            <v:shape id="_x0000_s1168" style="position:absolute;left:10992;top:554;width:32;height:0" coordorigin="10992,554" coordsize="32,0" path="m10992,554r32,e" filled="f" strokecolor="red" strokeweight=".60036mm">
              <v:path arrowok="t"/>
            </v:shape>
            <v:shape id="_x0000_s1167" style="position:absolute;left:10992;top:618;width:32;height:0" coordorigin="10992,618" coordsize="32,0" path="m10992,618r32,e" filled="f" strokecolor="red" strokeweight=".60036mm">
              <v:path arrowok="t"/>
            </v:shape>
            <v:shape id="_x0000_s1166" style="position:absolute;left:10992;top:698;width:32;height:0" coordorigin="10992,698" coordsize="32,0" path="m10992,698r32,e" filled="f" strokecolor="red" strokeweight=".60036mm">
              <v:path arrowok="t"/>
            </v:shape>
            <v:shape id="_x0000_s1165" style="position:absolute;left:10928;top:698;width:32;height:0" coordorigin="10928,698" coordsize="32,0" path="m10928,698r32,e" filled="f" strokecolor="red" strokeweight=".60036mm">
              <v:path arrowok="t"/>
            </v:shape>
            <w10:wrap anchorx="page"/>
          </v:group>
        </w:pict>
      </w:r>
      <w:r>
        <w:pict w14:anchorId="2224EA0E">
          <v:group id="_x0000_s1161" style="position:absolute;left:0;text-align:left;margin-left:36.15pt;margin-top:20.45pt;width:3.3pt;height:4.9pt;z-index:-251646464;mso-position-horizontal-relative:page" coordorigin="723,409" coordsize="66,98">
            <v:shape id="_x0000_s1163" style="position:absolute;left:740;top:426;width:32;height:0" coordorigin="740,426" coordsize="32,0" path="m740,426r32,e" filled="f" strokecolor="red" strokeweight=".60036mm">
              <v:path arrowok="t"/>
            </v:shape>
            <v:shape id="_x0000_s1162" style="position:absolute;left:740;top:490;width:32;height:0" coordorigin="740,490" coordsize="32,0" path="m740,490r32,e" filled="f" strokecolor="red" strokeweight=".60036mm">
              <v:path arrowok="t"/>
            </v:shape>
            <w10:wrap anchorx="page"/>
          </v:group>
        </w:pict>
      </w:r>
      <w:r>
        <w:pict w14:anchorId="7D33D2C1">
          <v:group id="_x0000_s1056" style="position:absolute;left:0;text-align:left;margin-left:234.8pt;margin-top:-3.6pt;width:317.25pt;height:5.7pt;z-index:-251645440;mso-position-horizontal-relative:page" coordorigin="4696,-72" coordsize="6345,114">
            <v:shape id="_x0000_s1160" style="position:absolute;left:4713;top:-55;width:32;height:0" coordorigin="4713,-55" coordsize="32,0" path="m4713,-55r32,e" filled="f" strokecolor="red" strokeweight=".60036mm">
              <v:path arrowok="t"/>
            </v:shape>
            <v:shape id="_x0000_s1159" style="position:absolute;left:4713;top:-31;width:32;height:0" coordorigin="4713,-31" coordsize="32,0" path="m4713,-31r32,e" filled="f" strokecolor="red" strokeweight=".31781mm">
              <v:path arrowok="t"/>
            </v:shape>
            <v:shape id="_x0000_s1158" style="position:absolute;left:4713;top:25;width:32;height:0" coordorigin="4713,25" coordsize="32,0" path="m4713,25r32,e" filled="f" strokecolor="red" strokeweight=".60036mm">
              <v:path arrowok="t"/>
            </v:shape>
            <v:shape id="_x0000_s1157" style="position:absolute;left:4713;top:-55;width:32;height:0" coordorigin="4713,-55" coordsize="32,0" path="m4713,-55r32,e" filled="f" strokecolor="red" strokeweight=".60036mm">
              <v:path arrowok="t"/>
            </v:shape>
            <v:shape id="_x0000_s1156" style="position:absolute;left:4777;top:-55;width:32;height:0" coordorigin="4777,-55" coordsize="32,0" path="m4777,-55r32,e" filled="f" strokecolor="red" strokeweight=".60036mm">
              <v:path arrowok="t"/>
            </v:shape>
            <v:shape id="_x0000_s1155" style="position:absolute;left:4841;top:-55;width:32;height:0" coordorigin="4841,-55" coordsize="32,0" path="m4841,-55r32,e" filled="f" strokecolor="red" strokeweight=".60036mm">
              <v:path arrowok="t"/>
            </v:shape>
            <v:shape id="_x0000_s1154" style="position:absolute;left:4905;top:-55;width:32;height:0" coordorigin="4905,-55" coordsize="32,0" path="m4905,-55r32,e" filled="f" strokecolor="red" strokeweight=".60036mm">
              <v:path arrowok="t"/>
            </v:shape>
            <v:shape id="_x0000_s1153" style="position:absolute;left:4969;top:-55;width:32;height:0" coordorigin="4969,-55" coordsize="32,0" path="m4969,-55r32,e" filled="f" strokecolor="red" strokeweight=".60036mm">
              <v:path arrowok="t"/>
            </v:shape>
            <v:shape id="_x0000_s1152" style="position:absolute;left:5033;top:-55;width:32;height:0" coordorigin="5033,-55" coordsize="32,0" path="m5033,-55r32,e" filled="f" strokecolor="red" strokeweight=".60036mm">
              <v:path arrowok="t"/>
            </v:shape>
            <v:shape id="_x0000_s1151" style="position:absolute;left:5097;top:-55;width:32;height:0" coordorigin="5097,-55" coordsize="32,0" path="m5097,-55r32,e" filled="f" strokecolor="red" strokeweight=".60036mm">
              <v:path arrowok="t"/>
            </v:shape>
            <v:shape id="_x0000_s1150" style="position:absolute;left:5161;top:-55;width:32;height:0" coordorigin="5161,-55" coordsize="32,0" path="m5161,-55r32,e" filled="f" strokecolor="red" strokeweight=".60036mm">
              <v:path arrowok="t"/>
            </v:shape>
            <v:shape id="_x0000_s1149" style="position:absolute;left:5225;top:-55;width:32;height:0" coordorigin="5225,-55" coordsize="32,0" path="m5225,-55r32,e" filled="f" strokecolor="red" strokeweight=".60036mm">
              <v:path arrowok="t"/>
            </v:shape>
            <v:shape id="_x0000_s1148" style="position:absolute;left:5289;top:-55;width:32;height:0" coordorigin="5289,-55" coordsize="32,0" path="m5289,-55r32,e" filled="f" strokecolor="red" strokeweight=".60036mm">
              <v:path arrowok="t"/>
            </v:shape>
            <v:shape id="_x0000_s1147" style="position:absolute;left:5353;top:-55;width:32;height:0" coordorigin="5353,-55" coordsize="32,0" path="m5353,-55r32,e" filled="f" strokecolor="red" strokeweight=".60036mm">
              <v:path arrowok="t"/>
            </v:shape>
            <v:shape id="_x0000_s1146" style="position:absolute;left:5417;top:-55;width:32;height:0" coordorigin="5417,-55" coordsize="32,0" path="m5417,-55r32,e" filled="f" strokecolor="red" strokeweight=".60036mm">
              <v:path arrowok="t"/>
            </v:shape>
            <v:shape id="_x0000_s1145" style="position:absolute;left:5481;top:-55;width:32;height:0" coordorigin="5481,-55" coordsize="32,0" path="m5481,-55r32,e" filled="f" strokecolor="red" strokeweight=".60036mm">
              <v:path arrowok="t"/>
            </v:shape>
            <v:shape id="_x0000_s1144" style="position:absolute;left:5546;top:-55;width:32;height:0" coordorigin="5546,-55" coordsize="32,0" path="m5546,-55r32,e" filled="f" strokecolor="red" strokeweight=".60036mm">
              <v:path arrowok="t"/>
            </v:shape>
            <v:shape id="_x0000_s1143" style="position:absolute;left:5610;top:-55;width:32;height:0" coordorigin="5610,-55" coordsize="32,0" path="m5610,-55r32,e" filled="f" strokecolor="red" strokeweight=".60036mm">
              <v:path arrowok="t"/>
            </v:shape>
            <v:shape id="_x0000_s1142" style="position:absolute;left:5674;top:-55;width:32;height:0" coordorigin="5674,-55" coordsize="32,0" path="m5674,-55r32,e" filled="f" strokecolor="red" strokeweight=".60036mm">
              <v:path arrowok="t"/>
            </v:shape>
            <v:shape id="_x0000_s1141" style="position:absolute;left:5738;top:-55;width:32;height:0" coordorigin="5738,-55" coordsize="32,0" path="m5738,-55r32,e" filled="f" strokecolor="red" strokeweight=".60036mm">
              <v:path arrowok="t"/>
            </v:shape>
            <v:shape id="_x0000_s1140" style="position:absolute;left:5802;top:-55;width:32;height:0" coordorigin="5802,-55" coordsize="32,0" path="m5802,-55r32,e" filled="f" strokecolor="red" strokeweight=".60036mm">
              <v:path arrowok="t"/>
            </v:shape>
            <v:shape id="_x0000_s1139" style="position:absolute;left:5866;top:-55;width:32;height:0" coordorigin="5866,-55" coordsize="32,0" path="m5866,-55r32,e" filled="f" strokecolor="red" strokeweight=".60036mm">
              <v:path arrowok="t"/>
            </v:shape>
            <v:shape id="_x0000_s1138" style="position:absolute;left:5930;top:-55;width:32;height:0" coordorigin="5930,-55" coordsize="32,0" path="m5930,-55r32,e" filled="f" strokecolor="red" strokeweight=".60036mm">
              <v:path arrowok="t"/>
            </v:shape>
            <v:shape id="_x0000_s1137" style="position:absolute;left:5994;top:-55;width:32;height:0" coordorigin="5994,-55" coordsize="32,0" path="m5994,-55r32,e" filled="f" strokecolor="red" strokeweight=".60036mm">
              <v:path arrowok="t"/>
            </v:shape>
            <v:shape id="_x0000_s1136" style="position:absolute;left:6058;top:-55;width:32;height:0" coordorigin="6058,-55" coordsize="32,0" path="m6058,-55r32,e" filled="f" strokecolor="red" strokeweight=".60036mm">
              <v:path arrowok="t"/>
            </v:shape>
            <v:shape id="_x0000_s1135" style="position:absolute;left:6122;top:-55;width:32;height:0" coordorigin="6122,-55" coordsize="32,0" path="m6122,-55r32,e" filled="f" strokecolor="red" strokeweight=".60036mm">
              <v:path arrowok="t"/>
            </v:shape>
            <v:shape id="_x0000_s1134" style="position:absolute;left:6186;top:-55;width:32;height:0" coordorigin="6186,-55" coordsize="32,0" path="m6186,-55r32,e" filled="f" strokecolor="red" strokeweight=".60036mm">
              <v:path arrowok="t"/>
            </v:shape>
            <v:shape id="_x0000_s1133" style="position:absolute;left:6250;top:-55;width:32;height:0" coordorigin="6250,-55" coordsize="32,0" path="m6250,-55r32,e" filled="f" strokecolor="red" strokeweight=".60036mm">
              <v:path arrowok="t"/>
            </v:shape>
            <v:shape id="_x0000_s1132" style="position:absolute;left:6314;top:-55;width:32;height:0" coordorigin="6314,-55" coordsize="32,0" path="m6314,-55r32,e" filled="f" strokecolor="red" strokeweight=".60036mm">
              <v:path arrowok="t"/>
            </v:shape>
            <v:shape id="_x0000_s1131" style="position:absolute;left:6378;top:-55;width:32;height:0" coordorigin="6378,-55" coordsize="32,0" path="m6378,-55r32,e" filled="f" strokecolor="red" strokeweight=".60036mm">
              <v:path arrowok="t"/>
            </v:shape>
            <v:shape id="_x0000_s1130" style="position:absolute;left:6443;top:-55;width:32;height:0" coordorigin="6443,-55" coordsize="32,0" path="m6443,-55r32,e" filled="f" strokecolor="red" strokeweight=".60036mm">
              <v:path arrowok="t"/>
            </v:shape>
            <v:shape id="_x0000_s1129" style="position:absolute;left:6507;top:-55;width:32;height:0" coordorigin="6507,-55" coordsize="32,0" path="m6507,-55r32,e" filled="f" strokecolor="red" strokeweight=".60036mm">
              <v:path arrowok="t"/>
            </v:shape>
            <v:shape id="_x0000_s1128" style="position:absolute;left:6571;top:-55;width:32;height:0" coordorigin="6571,-55" coordsize="32,0" path="m6571,-55r32,e" filled="f" strokecolor="red" strokeweight=".60036mm">
              <v:path arrowok="t"/>
            </v:shape>
            <v:shape id="_x0000_s1127" style="position:absolute;left:6635;top:-55;width:32;height:0" coordorigin="6635,-55" coordsize="32,0" path="m6635,-55r32,e" filled="f" strokecolor="red" strokeweight=".60036mm">
              <v:path arrowok="t"/>
            </v:shape>
            <v:shape id="_x0000_s1126" style="position:absolute;left:6699;top:-55;width:32;height:0" coordorigin="6699,-55" coordsize="32,0" path="m6699,-55r32,e" filled="f" strokecolor="red" strokeweight=".60036mm">
              <v:path arrowok="t"/>
            </v:shape>
            <v:shape id="_x0000_s1125" style="position:absolute;left:6763;top:-55;width:32;height:0" coordorigin="6763,-55" coordsize="32,0" path="m6763,-55r32,e" filled="f" strokecolor="red" strokeweight=".60036mm">
              <v:path arrowok="t"/>
            </v:shape>
            <v:shape id="_x0000_s1124" style="position:absolute;left:6827;top:-55;width:32;height:0" coordorigin="6827,-55" coordsize="32,0" path="m6827,-55r32,e" filled="f" strokecolor="red" strokeweight=".60036mm">
              <v:path arrowok="t"/>
            </v:shape>
            <v:shape id="_x0000_s1123" style="position:absolute;left:6891;top:-55;width:32;height:0" coordorigin="6891,-55" coordsize="32,0" path="m6891,-55r32,e" filled="f" strokecolor="red" strokeweight=".60036mm">
              <v:path arrowok="t"/>
            </v:shape>
            <v:shape id="_x0000_s1122" style="position:absolute;left:6955;top:-55;width:32;height:0" coordorigin="6955,-55" coordsize="32,0" path="m6955,-55r32,e" filled="f" strokecolor="red" strokeweight=".60036mm">
              <v:path arrowok="t"/>
            </v:shape>
            <v:shape id="_x0000_s1121" style="position:absolute;left:7019;top:-55;width:32;height:0" coordorigin="7019,-55" coordsize="32,0" path="m7019,-55r32,e" filled="f" strokecolor="red" strokeweight=".60036mm">
              <v:path arrowok="t"/>
            </v:shape>
            <v:shape id="_x0000_s1120" style="position:absolute;left:7083;top:-55;width:32;height:0" coordorigin="7083,-55" coordsize="32,0" path="m7083,-55r32,e" filled="f" strokecolor="red" strokeweight=".60036mm">
              <v:path arrowok="t"/>
            </v:shape>
            <v:shape id="_x0000_s1119" style="position:absolute;left:7147;top:-55;width:32;height:0" coordorigin="7147,-55" coordsize="32,0" path="m7147,-55r32,e" filled="f" strokecolor="red" strokeweight=".60036mm">
              <v:path arrowok="t"/>
            </v:shape>
            <v:shape id="_x0000_s1118" style="position:absolute;left:7211;top:-55;width:32;height:0" coordorigin="7211,-55" coordsize="32,0" path="m7211,-55r32,e" filled="f" strokecolor="red" strokeweight=".60036mm">
              <v:path arrowok="t"/>
            </v:shape>
            <v:shape id="_x0000_s1117" style="position:absolute;left:7275;top:-55;width:32;height:0" coordorigin="7275,-55" coordsize="32,0" path="m7275,-55r32,e" filled="f" strokecolor="red" strokeweight=".60036mm">
              <v:path arrowok="t"/>
            </v:shape>
            <v:shape id="_x0000_s1116" style="position:absolute;left:7340;top:-55;width:32;height:0" coordorigin="7340,-55" coordsize="32,0" path="m7340,-55r32,e" filled="f" strokecolor="red" strokeweight=".60036mm">
              <v:path arrowok="t"/>
            </v:shape>
            <v:shape id="_x0000_s1115" style="position:absolute;left:7404;top:-55;width:32;height:0" coordorigin="7404,-55" coordsize="32,0" path="m7404,-55r32,e" filled="f" strokecolor="red" strokeweight=".60036mm">
              <v:path arrowok="t"/>
            </v:shape>
            <v:shape id="_x0000_s1114" style="position:absolute;left:7468;top:-55;width:32;height:0" coordorigin="7468,-55" coordsize="32,0" path="m7468,-55r32,e" filled="f" strokecolor="red" strokeweight=".60036mm">
              <v:path arrowok="t"/>
            </v:shape>
            <v:shape id="_x0000_s1113" style="position:absolute;left:7532;top:-55;width:32;height:0" coordorigin="7532,-55" coordsize="32,0" path="m7532,-55r32,e" filled="f" strokecolor="red" strokeweight=".60036mm">
              <v:path arrowok="t"/>
            </v:shape>
            <v:shape id="_x0000_s1112" style="position:absolute;left:7596;top:-55;width:32;height:0" coordorigin="7596,-55" coordsize="32,0" path="m7596,-55r32,e" filled="f" strokecolor="red" strokeweight=".60036mm">
              <v:path arrowok="t"/>
            </v:shape>
            <v:shape id="_x0000_s1111" style="position:absolute;left:7660;top:-55;width:32;height:0" coordorigin="7660,-55" coordsize="32,0" path="m7660,-55r32,e" filled="f" strokecolor="red" strokeweight=".60036mm">
              <v:path arrowok="t"/>
            </v:shape>
            <v:shape id="_x0000_s1110" style="position:absolute;left:7724;top:-55;width:32;height:0" coordorigin="7724,-55" coordsize="32,0" path="m7724,-55r32,e" filled="f" strokecolor="red" strokeweight=".60036mm">
              <v:path arrowok="t"/>
            </v:shape>
            <v:shape id="_x0000_s1109" style="position:absolute;left:7788;top:-55;width:32;height:0" coordorigin="7788,-55" coordsize="32,0" path="m7788,-55r32,e" filled="f" strokecolor="red" strokeweight=".60036mm">
              <v:path arrowok="t"/>
            </v:shape>
            <v:shape id="_x0000_s1108" style="position:absolute;left:7852;top:-55;width:32;height:0" coordorigin="7852,-55" coordsize="32,0" path="m7852,-55r32,e" filled="f" strokecolor="red" strokeweight=".60036mm">
              <v:path arrowok="t"/>
            </v:shape>
            <v:shape id="_x0000_s1107" style="position:absolute;left:7916;top:-55;width:32;height:0" coordorigin="7916,-55" coordsize="32,0" path="m7916,-55r32,e" filled="f" strokecolor="red" strokeweight=".60036mm">
              <v:path arrowok="t"/>
            </v:shape>
            <v:shape id="_x0000_s1106" style="position:absolute;left:7980;top:-55;width:32;height:0" coordorigin="7980,-55" coordsize="32,0" path="m7980,-55r32,e" filled="f" strokecolor="red" strokeweight=".60036mm">
              <v:path arrowok="t"/>
            </v:shape>
            <v:shape id="_x0000_s1105" style="position:absolute;left:8044;top:-55;width:32;height:0" coordorigin="8044,-55" coordsize="32,0" path="m8044,-55r32,e" filled="f" strokecolor="red" strokeweight=".60036mm">
              <v:path arrowok="t"/>
            </v:shape>
            <v:shape id="_x0000_s1104" style="position:absolute;left:8108;top:-55;width:32;height:0" coordorigin="8108,-55" coordsize="32,0" path="m8108,-55r32,e" filled="f" strokecolor="red" strokeweight=".60036mm">
              <v:path arrowok="t"/>
            </v:shape>
            <v:shape id="_x0000_s1103" style="position:absolute;left:8172;top:-55;width:32;height:0" coordorigin="8172,-55" coordsize="32,0" path="m8172,-55r32,e" filled="f" strokecolor="red" strokeweight=".60036mm">
              <v:path arrowok="t"/>
            </v:shape>
            <v:shape id="_x0000_s1102" style="position:absolute;left:8237;top:-55;width:32;height:0" coordorigin="8237,-55" coordsize="32,0" path="m8237,-55r32,e" filled="f" strokecolor="red" strokeweight=".60036mm">
              <v:path arrowok="t"/>
            </v:shape>
            <v:shape id="_x0000_s1101" style="position:absolute;left:8301;top:-55;width:32;height:0" coordorigin="8301,-55" coordsize="32,0" path="m8301,-55r32,e" filled="f" strokecolor="red" strokeweight=".60036mm">
              <v:path arrowok="t"/>
            </v:shape>
            <v:shape id="_x0000_s1100" style="position:absolute;left:8365;top:-55;width:32;height:0" coordorigin="8365,-55" coordsize="32,0" path="m8365,-55r32,e" filled="f" strokecolor="red" strokeweight=".60036mm">
              <v:path arrowok="t"/>
            </v:shape>
            <v:shape id="_x0000_s1099" style="position:absolute;left:8429;top:-55;width:32;height:0" coordorigin="8429,-55" coordsize="32,0" path="m8429,-55r32,e" filled="f" strokecolor="red" strokeweight=".60036mm">
              <v:path arrowok="t"/>
            </v:shape>
            <v:shape id="_x0000_s1098" style="position:absolute;left:8493;top:-55;width:32;height:0" coordorigin="8493,-55" coordsize="32,0" path="m8493,-55r32,e" filled="f" strokecolor="red" strokeweight=".60036mm">
              <v:path arrowok="t"/>
            </v:shape>
            <v:shape id="_x0000_s1097" style="position:absolute;left:8557;top:-55;width:32;height:0" coordorigin="8557,-55" coordsize="32,0" path="m8557,-55r32,e" filled="f" strokecolor="red" strokeweight=".60036mm">
              <v:path arrowok="t"/>
            </v:shape>
            <v:shape id="_x0000_s1096" style="position:absolute;left:8621;top:-55;width:32;height:0" coordorigin="8621,-55" coordsize="32,0" path="m8621,-55r32,e" filled="f" strokecolor="red" strokeweight=".60036mm">
              <v:path arrowok="t"/>
            </v:shape>
            <v:shape id="_x0000_s1095" style="position:absolute;left:8685;top:-55;width:32;height:0" coordorigin="8685,-55" coordsize="32,0" path="m8685,-55r32,e" filled="f" strokecolor="red" strokeweight=".60036mm">
              <v:path arrowok="t"/>
            </v:shape>
            <v:shape id="_x0000_s1094" style="position:absolute;left:8749;top:-55;width:32;height:0" coordorigin="8749,-55" coordsize="32,0" path="m8749,-55r32,e" filled="f" strokecolor="red" strokeweight=".60036mm">
              <v:path arrowok="t"/>
            </v:shape>
            <v:shape id="_x0000_s1093" style="position:absolute;left:8813;top:-55;width:32;height:0" coordorigin="8813,-55" coordsize="32,0" path="m8813,-55r32,e" filled="f" strokecolor="red" strokeweight=".60036mm">
              <v:path arrowok="t"/>
            </v:shape>
            <v:shape id="_x0000_s1092" style="position:absolute;left:8877;top:-55;width:32;height:0" coordorigin="8877,-55" coordsize="32,0" path="m8877,-55r32,e" filled="f" strokecolor="red" strokeweight=".60036mm">
              <v:path arrowok="t"/>
            </v:shape>
            <v:shape id="_x0000_s1091" style="position:absolute;left:8941;top:-55;width:32;height:0" coordorigin="8941,-55" coordsize="32,0" path="m8941,-55r32,e" filled="f" strokecolor="red" strokeweight=".60036mm">
              <v:path arrowok="t"/>
            </v:shape>
            <v:shape id="_x0000_s1090" style="position:absolute;left:9005;top:-55;width:32;height:0" coordorigin="9005,-55" coordsize="32,0" path="m9005,-55r32,e" filled="f" strokecolor="red" strokeweight=".60036mm">
              <v:path arrowok="t"/>
            </v:shape>
            <v:shape id="_x0000_s1089" style="position:absolute;left:9069;top:-55;width:32;height:0" coordorigin="9069,-55" coordsize="32,0" path="m9069,-55r32,e" filled="f" strokecolor="red" strokeweight=".60036mm">
              <v:path arrowok="t"/>
            </v:shape>
            <v:shape id="_x0000_s1088" style="position:absolute;left:9134;top:-55;width:32;height:0" coordorigin="9134,-55" coordsize="32,0" path="m9134,-55r32,e" filled="f" strokecolor="red" strokeweight=".60036mm">
              <v:path arrowok="t"/>
            </v:shape>
            <v:shape id="_x0000_s1087" style="position:absolute;left:9198;top:-55;width:32;height:0" coordorigin="9198,-55" coordsize="32,0" path="m9198,-55r32,e" filled="f" strokecolor="red" strokeweight=".60036mm">
              <v:path arrowok="t"/>
            </v:shape>
            <v:shape id="_x0000_s1086" style="position:absolute;left:9262;top:-55;width:32;height:0" coordorigin="9262,-55" coordsize="32,0" path="m9262,-55r32,e" filled="f" strokecolor="red" strokeweight=".60036mm">
              <v:path arrowok="t"/>
            </v:shape>
            <v:shape id="_x0000_s1085" style="position:absolute;left:9326;top:-55;width:32;height:0" coordorigin="9326,-55" coordsize="32,0" path="m9326,-55r32,e" filled="f" strokecolor="red" strokeweight=".60036mm">
              <v:path arrowok="t"/>
            </v:shape>
            <v:shape id="_x0000_s1084" style="position:absolute;left:9390;top:-55;width:32;height:0" coordorigin="9390,-55" coordsize="32,0" path="m9390,-55r32,e" filled="f" strokecolor="red" strokeweight=".60036mm">
              <v:path arrowok="t"/>
            </v:shape>
            <v:shape id="_x0000_s1083" style="position:absolute;left:9454;top:-55;width:32;height:0" coordorigin="9454,-55" coordsize="32,0" path="m9454,-55r32,e" filled="f" strokecolor="red" strokeweight=".60036mm">
              <v:path arrowok="t"/>
            </v:shape>
            <v:shape id="_x0000_s1082" style="position:absolute;left:9518;top:-55;width:32;height:0" coordorigin="9518,-55" coordsize="32,0" path="m9518,-55r32,e" filled="f" strokecolor="red" strokeweight=".60036mm">
              <v:path arrowok="t"/>
            </v:shape>
            <v:shape id="_x0000_s1081" style="position:absolute;left:9582;top:-55;width:32;height:0" coordorigin="9582,-55" coordsize="32,0" path="m9582,-55r32,e" filled="f" strokecolor="red" strokeweight=".60036mm">
              <v:path arrowok="t"/>
            </v:shape>
            <v:shape id="_x0000_s1080" style="position:absolute;left:9646;top:-55;width:32;height:0" coordorigin="9646,-55" coordsize="32,0" path="m9646,-55r32,e" filled="f" strokecolor="red" strokeweight=".60036mm">
              <v:path arrowok="t"/>
            </v:shape>
            <v:shape id="_x0000_s1079" style="position:absolute;left:9710;top:-55;width:32;height:0" coordorigin="9710,-55" coordsize="32,0" path="m9710,-55r32,e" filled="f" strokecolor="red" strokeweight=".60036mm">
              <v:path arrowok="t"/>
            </v:shape>
            <v:shape id="_x0000_s1078" style="position:absolute;left:9774;top:-55;width:32;height:0" coordorigin="9774,-55" coordsize="32,0" path="m9774,-55r32,e" filled="f" strokecolor="red" strokeweight=".60036mm">
              <v:path arrowok="t"/>
            </v:shape>
            <v:shape id="_x0000_s1077" style="position:absolute;left:9838;top:-55;width:32;height:0" coordorigin="9838,-55" coordsize="32,0" path="m9838,-55r32,e" filled="f" strokecolor="red" strokeweight=".60036mm">
              <v:path arrowok="t"/>
            </v:shape>
            <v:shape id="_x0000_s1076" style="position:absolute;left:9902;top:-55;width:32;height:0" coordorigin="9902,-55" coordsize="32,0" path="m9902,-55r32,e" filled="f" strokecolor="red" strokeweight=".60036mm">
              <v:path arrowok="t"/>
            </v:shape>
            <v:shape id="_x0000_s1075" style="position:absolute;left:9966;top:-55;width:32;height:0" coordorigin="9966,-55" coordsize="32,0" path="m9966,-55r32,e" filled="f" strokecolor="red" strokeweight=".60036mm">
              <v:path arrowok="t"/>
            </v:shape>
            <v:shape id="_x0000_s1074" style="position:absolute;left:10031;top:-55;width:32;height:0" coordorigin="10031,-55" coordsize="32,0" path="m10031,-55r32,e" filled="f" strokecolor="red" strokeweight=".60036mm">
              <v:path arrowok="t"/>
            </v:shape>
            <v:shape id="_x0000_s1073" style="position:absolute;left:10095;top:-55;width:32;height:0" coordorigin="10095,-55" coordsize="32,0" path="m10095,-55r32,e" filled="f" strokecolor="red" strokeweight=".60036mm">
              <v:path arrowok="t"/>
            </v:shape>
            <v:shape id="_x0000_s1072" style="position:absolute;left:10159;top:-55;width:32;height:0" coordorigin="10159,-55" coordsize="32,0" path="m10159,-55r32,e" filled="f" strokecolor="red" strokeweight=".60036mm">
              <v:path arrowok="t"/>
            </v:shape>
            <v:shape id="_x0000_s1071" style="position:absolute;left:10223;top:-55;width:32;height:0" coordorigin="10223,-55" coordsize="32,0" path="m10223,-55r32,e" filled="f" strokecolor="red" strokeweight=".60036mm">
              <v:path arrowok="t"/>
            </v:shape>
            <v:shape id="_x0000_s1070" style="position:absolute;left:10287;top:-55;width:32;height:0" coordorigin="10287,-55" coordsize="32,0" path="m10287,-55r32,e" filled="f" strokecolor="red" strokeweight=".60036mm">
              <v:path arrowok="t"/>
            </v:shape>
            <v:shape id="_x0000_s1069" style="position:absolute;left:10351;top:-55;width:32;height:0" coordorigin="10351,-55" coordsize="32,0" path="m10351,-55r32,e" filled="f" strokecolor="red" strokeweight=".60036mm">
              <v:path arrowok="t"/>
            </v:shape>
            <v:shape id="_x0000_s1068" style="position:absolute;left:10415;top:-55;width:32;height:0" coordorigin="10415,-55" coordsize="32,0" path="m10415,-55r32,e" filled="f" strokecolor="red" strokeweight=".60036mm">
              <v:path arrowok="t"/>
            </v:shape>
            <v:shape id="_x0000_s1067" style="position:absolute;left:10479;top:-55;width:32;height:0" coordorigin="10479,-55" coordsize="32,0" path="m10479,-55r32,e" filled="f" strokecolor="red" strokeweight=".60036mm">
              <v:path arrowok="t"/>
            </v:shape>
            <v:shape id="_x0000_s1066" style="position:absolute;left:10543;top:-55;width:32;height:0" coordorigin="10543,-55" coordsize="32,0" path="m10543,-55r32,e" filled="f" strokecolor="red" strokeweight=".60036mm">
              <v:path arrowok="t"/>
            </v:shape>
            <v:shape id="_x0000_s1065" style="position:absolute;left:10607;top:-55;width:32;height:0" coordorigin="10607,-55" coordsize="32,0" path="m10607,-55r32,e" filled="f" strokecolor="red" strokeweight=".60036mm">
              <v:path arrowok="t"/>
            </v:shape>
            <v:shape id="_x0000_s1064" style="position:absolute;left:10671;top:-55;width:32;height:0" coordorigin="10671,-55" coordsize="32,0" path="m10671,-55r32,e" filled="f" strokecolor="red" strokeweight=".60036mm">
              <v:path arrowok="t"/>
            </v:shape>
            <v:shape id="_x0000_s1063" style="position:absolute;left:10735;top:-55;width:32;height:0" coordorigin="10735,-55" coordsize="32,0" path="m10735,-55r32,e" filled="f" strokecolor="red" strokeweight=".60036mm">
              <v:path arrowok="t"/>
            </v:shape>
            <v:shape id="_x0000_s1062" style="position:absolute;left:10799;top:-55;width:32;height:0" coordorigin="10799,-55" coordsize="32,0" path="m10799,-55r32,e" filled="f" strokecolor="red" strokeweight=".60036mm">
              <v:path arrowok="t"/>
            </v:shape>
            <v:shape id="_x0000_s1061" style="position:absolute;left:10863;top:-55;width:32;height:0" coordorigin="10863,-55" coordsize="32,0" path="m10863,-55r32,e" filled="f" strokecolor="red" strokeweight=".60036mm">
              <v:path arrowok="t"/>
            </v:shape>
            <v:shape id="_x0000_s1060" style="position:absolute;left:10992;top:-55;width:32;height:0" coordorigin="10992,-55" coordsize="32,0" path="m10992,-55r32,e" filled="f" strokecolor="red" strokeweight=".60036mm">
              <v:path arrowok="t"/>
            </v:shape>
            <v:shape id="_x0000_s1059" style="position:absolute;left:10928;top:-55;width:32;height:0" coordorigin="10928,-55" coordsize="32,0" path="m10928,-55r32,e" filled="f" strokecolor="red" strokeweight=".60036mm">
              <v:path arrowok="t"/>
            </v:shape>
            <v:shape id="_x0000_s1058" style="position:absolute;left:10992;top:-55;width:32;height:0" coordorigin="10992,-55" coordsize="32,0" path="m10992,-55r32,e" filled="f" strokecolor="red" strokeweight=".60036mm">
              <v:path arrowok="t"/>
            </v:shape>
            <v:shape id="_x0000_s1057" style="position:absolute;left:10992;top:-23;width:32;height:0" coordorigin="10992,-23" coordsize="32,0" path="m10992,-23r32,e" filled="f" strokecolor="red" strokeweight=".60036mm">
              <v:path arrowok="t"/>
            </v:shape>
            <w10:wrap anchorx="page"/>
          </v:group>
        </w:pict>
      </w:r>
      <w:r>
        <w:pict w14:anchorId="482934BE">
          <v:group id="_x0000_s1053" style="position:absolute;left:0;text-align:left;margin-left:234.8pt;margin-top:3.6pt;width:3.3pt;height:4.9pt;z-index:-251644416;mso-position-horizontal-relative:page" coordorigin="4696,72" coordsize="66,98">
            <v:shape id="_x0000_s1055" style="position:absolute;left:4713;top:89;width:32;height:0" coordorigin="4713,89" coordsize="32,0" path="m4713,89r32,e" filled="f" strokecolor="red" strokeweight=".60036mm">
              <v:path arrowok="t"/>
            </v:shape>
            <v:shape id="_x0000_s1054" style="position:absolute;left:4713;top:153;width:32;height:0" coordorigin="4713,153" coordsize="32,0" path="m4713,153r32,e" filled="f" strokecolor="red" strokeweight=".60036mm">
              <v:path arrowok="t"/>
            </v:shape>
            <w10:wrap anchorx="page"/>
          </v:group>
        </w:pict>
      </w:r>
      <w:r>
        <w:pict w14:anchorId="6FD935F6">
          <v:group id="_x0000_s1050" style="position:absolute;left:0;text-align:left;margin-left:548.75pt;margin-top:1.2pt;width:3.3pt;height:4.9pt;z-index:-251643392;mso-position-horizontal-relative:page" coordorigin="10975,24" coordsize="66,98">
            <v:shape id="_x0000_s1052" style="position:absolute;left:10992;top:41;width:32;height:0" coordorigin="10992,41" coordsize="32,0" path="m10992,41r32,e" filled="f" strokecolor="red" strokeweight=".60036mm">
              <v:path arrowok="t"/>
            </v:shape>
            <v:shape id="_x0000_s1051" style="position:absolute;left:10992;top:105;width:32;height:0" coordorigin="10992,105" coordsize="32,0" path="m10992,105r32,e" filled="f" strokecolor="red" strokeweight=".60036mm">
              <v:path arrowok="t"/>
            </v:shape>
            <w10:wrap anchorx="page"/>
          </v:group>
        </w:pict>
      </w:r>
      <w:r>
        <w:pict w14:anchorId="7AF80F81">
          <v:group id="_x0000_s1047" style="position:absolute;left:0;text-align:left;margin-left:548.75pt;margin-top:7.6pt;width:3.3pt;height:4.9pt;z-index:-251642368;mso-position-horizontal-relative:page" coordorigin="10975,152" coordsize="66,98">
            <v:shape id="_x0000_s1049" style="position:absolute;left:10992;top:169;width:32;height:0" coordorigin="10992,169" coordsize="32,0" path="m10992,169r32,e" filled="f" strokecolor="red" strokeweight=".60036mm">
              <v:path arrowok="t"/>
            </v:shape>
            <v:shape id="_x0000_s1048" style="position:absolute;left:10992;top:233;width:32;height:0" coordorigin="10992,233" coordsize="32,0" path="m10992,233r32,e" filled="f" strokecolor="red" strokeweight=".60036mm">
              <v:path arrowok="t"/>
            </v:shape>
            <w10:wrap anchorx="page"/>
          </v:group>
        </w:pict>
      </w:r>
      <w:r>
        <w:pict w14:anchorId="1977D2DC">
          <v:group id="_x0000_s1044" style="position:absolute;left:0;text-align:left;margin-left:548.75pt;margin-top:14pt;width:3.3pt;height:4.9pt;z-index:-251641344;mso-position-horizontal-relative:page" coordorigin="10975,280" coordsize="66,98">
            <v:shape id="_x0000_s1046" style="position:absolute;left:10992;top:297;width:32;height:0" coordorigin="10992,297" coordsize="32,0" path="m10992,297r32,e" filled="f" strokecolor="red" strokeweight=".60036mm">
              <v:path arrowok="t"/>
            </v:shape>
            <v:shape id="_x0000_s1045" style="position:absolute;left:10992;top:362;width:32;height:0" coordorigin="10992,362" coordsize="32,0" path="m10992,362r32,e" filled="f" strokecolor="red" strokeweight=".60036mm">
              <v:path arrowok="t"/>
            </v:shape>
            <w10:wrap anchorx="page"/>
          </v:group>
        </w:pict>
      </w:r>
      <w:r>
        <w:pict w14:anchorId="24E0F34D">
          <v:group id="_x0000_s1041" style="position:absolute;left:0;text-align:left;margin-left:548.75pt;margin-top:20.45pt;width:3.3pt;height:4.9pt;z-index:-251640320;mso-position-horizontal-relative:page" coordorigin="10975,409" coordsize="66,98">
            <v:shape id="_x0000_s1043" style="position:absolute;left:10992;top:426;width:32;height:0" coordorigin="10992,426" coordsize="32,0" path="m10992,426r32,e" filled="f" strokecolor="red" strokeweight=".60036mm">
              <v:path arrowok="t"/>
            </v:shape>
            <v:shape id="_x0000_s1042" style="position:absolute;left:10992;top:490;width:32;height:0" coordorigin="10992,490" coordsize="32,0" path="m10992,490r32,e" filled="f" strokecolor="red" strokeweight=".60036mm">
              <v:path arrowok="t"/>
            </v:shape>
            <w10:wrap anchorx="page"/>
          </v:group>
        </w:pict>
      </w:r>
      <w:r>
        <w:rPr>
          <w:b/>
          <w:sz w:val="26"/>
          <w:szCs w:val="26"/>
        </w:rPr>
        <w:t>New!</w:t>
      </w:r>
      <w:r>
        <w:rPr>
          <w:b/>
          <w:spacing w:val="9"/>
          <w:sz w:val="26"/>
          <w:szCs w:val="26"/>
        </w:rPr>
        <w:t xml:space="preserve"> </w:t>
      </w:r>
      <w:r>
        <w:rPr>
          <w:sz w:val="26"/>
          <w:szCs w:val="26"/>
        </w:rPr>
        <w:t>Not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satisfied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with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your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resume?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Get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your</w:t>
      </w:r>
      <w:r>
        <w:rPr>
          <w:spacing w:val="7"/>
          <w:sz w:val="26"/>
          <w:szCs w:val="26"/>
        </w:rPr>
        <w:t xml:space="preserve"> </w:t>
      </w:r>
      <w:r>
        <w:rPr>
          <w:sz w:val="26"/>
          <w:szCs w:val="26"/>
        </w:rPr>
        <w:t>resume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written</w:t>
      </w:r>
      <w:r>
        <w:rPr>
          <w:spacing w:val="12"/>
          <w:sz w:val="26"/>
          <w:szCs w:val="26"/>
        </w:rPr>
        <w:t xml:space="preserve"> </w:t>
      </w:r>
      <w:r>
        <w:rPr>
          <w:sz w:val="26"/>
          <w:szCs w:val="26"/>
        </w:rPr>
        <w:t>by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a 'Resume</w:t>
      </w:r>
      <w:r>
        <w:rPr>
          <w:spacing w:val="15"/>
          <w:sz w:val="26"/>
          <w:szCs w:val="26"/>
        </w:rPr>
        <w:t xml:space="preserve"> </w:t>
      </w:r>
      <w:r>
        <w:rPr>
          <w:spacing w:val="-10"/>
          <w:sz w:val="26"/>
          <w:szCs w:val="26"/>
        </w:rPr>
        <w:t>W</w:t>
      </w:r>
      <w:r>
        <w:rPr>
          <w:sz w:val="26"/>
          <w:szCs w:val="26"/>
        </w:rPr>
        <w:t>riter</w:t>
      </w:r>
      <w:r>
        <w:rPr>
          <w:spacing w:val="11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(CP</w:t>
      </w:r>
      <w:r>
        <w:rPr>
          <w:spacing w:val="-14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W)'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who is</w:t>
      </w:r>
      <w:r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an</w:t>
      </w:r>
      <w:r>
        <w:rPr>
          <w:spacing w:val="3"/>
          <w:sz w:val="26"/>
          <w:szCs w:val="26"/>
        </w:rPr>
        <w:t xml:space="preserve"> </w:t>
      </w:r>
      <w:r>
        <w:rPr>
          <w:sz w:val="26"/>
          <w:szCs w:val="26"/>
        </w:rPr>
        <w:t>expert</w:t>
      </w:r>
      <w:r>
        <w:rPr>
          <w:spacing w:val="11"/>
          <w:sz w:val="26"/>
          <w:szCs w:val="26"/>
        </w:rPr>
        <w:t xml:space="preserve"> </w:t>
      </w:r>
      <w:r>
        <w:rPr>
          <w:sz w:val="26"/>
          <w:szCs w:val="26"/>
        </w:rPr>
        <w:t>in</w:t>
      </w:r>
      <w:r>
        <w:rPr>
          <w:spacing w:val="2"/>
          <w:sz w:val="26"/>
          <w:szCs w:val="26"/>
        </w:rPr>
        <w:t xml:space="preserve"> </w:t>
      </w:r>
      <w:r>
        <w:rPr>
          <w:sz w:val="26"/>
          <w:szCs w:val="26"/>
        </w:rPr>
        <w:t>writing</w:t>
      </w:r>
      <w:r>
        <w:rPr>
          <w:spacing w:val="13"/>
          <w:sz w:val="26"/>
          <w:szCs w:val="26"/>
        </w:rPr>
        <w:t xml:space="preserve"> </w:t>
      </w:r>
      <w:r>
        <w:rPr>
          <w:sz w:val="26"/>
          <w:szCs w:val="26"/>
        </w:rPr>
        <w:t>resumes</w:t>
      </w:r>
      <w:r>
        <w:rPr>
          <w:spacing w:val="15"/>
          <w:sz w:val="26"/>
          <w:szCs w:val="26"/>
        </w:rPr>
        <w:t xml:space="preserve"> </w:t>
      </w:r>
      <w:r>
        <w:rPr>
          <w:sz w:val="26"/>
          <w:szCs w:val="26"/>
        </w:rPr>
        <w:t>for</w:t>
      </w:r>
      <w:r>
        <w:rPr>
          <w:spacing w:val="4"/>
          <w:sz w:val="26"/>
          <w:szCs w:val="26"/>
        </w:rPr>
        <w:t xml:space="preserve"> </w:t>
      </w:r>
      <w:r>
        <w:rPr>
          <w:b/>
          <w:sz w:val="26"/>
          <w:szCs w:val="26"/>
        </w:rPr>
        <w:t>teaching</w:t>
      </w:r>
      <w:r>
        <w:rPr>
          <w:b/>
          <w:spacing w:val="16"/>
          <w:sz w:val="26"/>
          <w:szCs w:val="26"/>
        </w:rPr>
        <w:t xml:space="preserve"> </w:t>
      </w:r>
      <w:r>
        <w:rPr>
          <w:b/>
          <w:spacing w:val="-5"/>
          <w:sz w:val="26"/>
          <w:szCs w:val="26"/>
        </w:rPr>
        <w:t>r</w:t>
      </w:r>
      <w:r>
        <w:rPr>
          <w:b/>
          <w:sz w:val="26"/>
          <w:szCs w:val="26"/>
        </w:rPr>
        <w:t>elated</w:t>
      </w:r>
      <w:r>
        <w:rPr>
          <w:b/>
          <w:spacing w:val="13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jobs</w:t>
      </w:r>
      <w:r>
        <w:rPr>
          <w:b/>
          <w:spacing w:val="-1"/>
          <w:sz w:val="26"/>
          <w:szCs w:val="26"/>
        </w:rPr>
        <w:t xml:space="preserve"> </w:t>
      </w:r>
      <w:hyperlink r:id="rId9"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.resumepassion.com/teacher)</w:t>
        </w:r>
      </w:hyperlink>
      <w:r>
        <w:rPr>
          <w:w w:val="102"/>
          <w:sz w:val="26"/>
          <w:szCs w:val="26"/>
        </w:rPr>
        <w:t xml:space="preserve"> </w:t>
      </w:r>
      <w:r>
        <w:rPr>
          <w:sz w:val="26"/>
          <w:szCs w:val="26"/>
        </w:rPr>
        <w:t>for</w:t>
      </w:r>
      <w:r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just</w:t>
      </w:r>
      <w:r>
        <w:rPr>
          <w:spacing w:val="7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$69.90.</w:t>
      </w:r>
    </w:p>
    <w:p w14:paraId="687BF064" w14:textId="77777777" w:rsidR="0061426D" w:rsidRDefault="0061426D">
      <w:pPr>
        <w:spacing w:before="7" w:line="100" w:lineRule="exact"/>
        <w:rPr>
          <w:sz w:val="10"/>
          <w:szCs w:val="10"/>
        </w:rPr>
      </w:pPr>
    </w:p>
    <w:p w14:paraId="75C22C87" w14:textId="77777777" w:rsidR="0061426D" w:rsidRDefault="0061426D">
      <w:pPr>
        <w:spacing w:line="200" w:lineRule="exact"/>
      </w:pPr>
    </w:p>
    <w:p w14:paraId="35332F14" w14:textId="77777777" w:rsidR="0061426D" w:rsidRDefault="0061426D">
      <w:pPr>
        <w:spacing w:line="200" w:lineRule="exact"/>
      </w:pPr>
    </w:p>
    <w:p w14:paraId="07A1EBCF" w14:textId="77777777" w:rsidR="0061426D" w:rsidRDefault="0061426D">
      <w:pPr>
        <w:spacing w:line="200" w:lineRule="exact"/>
      </w:pPr>
    </w:p>
    <w:p w14:paraId="69E019FF" w14:textId="77777777" w:rsidR="0061426D" w:rsidRDefault="007166B6">
      <w:pPr>
        <w:ind w:left="400"/>
        <w:rPr>
          <w:sz w:val="26"/>
          <w:szCs w:val="26"/>
        </w:rPr>
      </w:pPr>
      <w:r>
        <w:rPr>
          <w:b/>
          <w:sz w:val="26"/>
          <w:szCs w:val="26"/>
        </w:rPr>
        <w:t>Related</w:t>
      </w:r>
      <w:r>
        <w:rPr>
          <w:b/>
          <w:spacing w:val="16"/>
          <w:sz w:val="26"/>
          <w:szCs w:val="26"/>
        </w:rPr>
        <w:t xml:space="preserve"> </w:t>
      </w:r>
      <w:r>
        <w:rPr>
          <w:b/>
          <w:w w:val="102"/>
          <w:sz w:val="26"/>
          <w:szCs w:val="26"/>
        </w:rPr>
        <w:t>Links:</w:t>
      </w:r>
    </w:p>
    <w:p w14:paraId="55523582" w14:textId="77777777" w:rsidR="0061426D" w:rsidRDefault="0061426D">
      <w:pPr>
        <w:spacing w:before="1" w:line="240" w:lineRule="exact"/>
        <w:rPr>
          <w:sz w:val="24"/>
          <w:szCs w:val="24"/>
        </w:rPr>
      </w:pPr>
    </w:p>
    <w:p w14:paraId="4DDBAF51" w14:textId="77777777" w:rsidR="0061426D" w:rsidRDefault="007166B6">
      <w:pPr>
        <w:spacing w:line="294" w:lineRule="auto"/>
        <w:ind w:left="1041" w:right="1585"/>
        <w:jc w:val="both"/>
        <w:rPr>
          <w:sz w:val="26"/>
          <w:szCs w:val="26"/>
        </w:rPr>
      </w:pPr>
      <w:r>
        <w:pict w14:anchorId="64E29F59">
          <v:group id="_x0000_s1039" style="position:absolute;left:0;text-align:left;margin-left:60.25pt;margin-top:6.05pt;width:4pt;height:4pt;z-index:-251652608;mso-position-horizontal-relative:page" coordorigin="1205,121" coordsize="80,80">
            <v:shape id="_x0000_s1040" style="position:absolute;left:1205;top:121;width:80;height:80" coordorigin="1205,121" coordsize="80,80" path="m1285,161r-5,24l1265,198r-20,3l1221,196r-13,-15l1205,161r5,-23l1225,125r20,-4l1268,126r13,15l1285,161xe" fillcolor="black" stroked="f">
              <v:path arrowok="t"/>
            </v:shape>
            <w10:wrap anchorx="page"/>
          </v:group>
        </w:pict>
      </w:r>
      <w:r>
        <w:pict w14:anchorId="6507F305">
          <v:group id="_x0000_s1037" style="position:absolute;left:0;text-align:left;margin-left:60.25pt;margin-top:23.7pt;width:4pt;height:4pt;z-index:-251651584;mso-position-horizontal-relative:page" coordorigin="1205,474" coordsize="80,80">
            <v:shape id="_x0000_s1038" style="position:absolute;left:1205;top:474;width:80;height:80" coordorigin="1205,474" coordsize="80,80" path="m1285,514r-5,23l1265,550r-20,4l1221,549r-13,-15l1205,514r5,-24l1225,477r20,-3l1268,479r13,15l1285,514xe" fillcolor="black" stroked="f">
              <v:path arrowok="t"/>
            </v:shape>
            <w10:wrap anchorx="page"/>
          </v:group>
        </w:pic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 xml:space="preserve">eacher Resume </w:t>
      </w:r>
      <w:r>
        <w:rPr>
          <w:spacing w:val="-9"/>
          <w:w w:val="102"/>
          <w:sz w:val="26"/>
          <w:szCs w:val="26"/>
        </w:rPr>
        <w:t>T</w:t>
      </w:r>
      <w:r>
        <w:rPr>
          <w:w w:val="102"/>
          <w:sz w:val="26"/>
          <w:szCs w:val="26"/>
        </w:rPr>
        <w:t>ips</w:t>
      </w:r>
      <w:r>
        <w:rPr>
          <w:spacing w:val="-1"/>
          <w:sz w:val="26"/>
          <w:szCs w:val="26"/>
        </w:rPr>
        <w:t xml:space="preserve"> </w:t>
      </w:r>
      <w:hyperlink r:id="rId10"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.bestsampleresume.com/teachers­resumes.html)</w:t>
        </w:r>
      </w:hyperlink>
      <w:r>
        <w:rPr>
          <w:w w:val="102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eacher's</w:t>
      </w:r>
      <w:r>
        <w:rPr>
          <w:spacing w:val="19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Resume</w:t>
      </w:r>
      <w:r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 xml:space="preserve">Example </w:t>
      </w:r>
      <w:hyperlink r:id="rId11"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.bestsampleresume.com/sample­teachers­</w:t>
        </w:r>
      </w:hyperlink>
      <w:r>
        <w:rPr>
          <w:w w:val="102"/>
          <w:sz w:val="26"/>
          <w:szCs w:val="26"/>
        </w:rPr>
        <w:t xml:space="preserve"> resume/sa</w:t>
      </w:r>
      <w:r>
        <w:rPr>
          <w:w w:val="102"/>
          <w:sz w:val="26"/>
          <w:szCs w:val="26"/>
        </w:rPr>
        <w:t>mple­teachers­resume­3.html)</w:t>
      </w:r>
    </w:p>
    <w:p w14:paraId="7FE19043" w14:textId="77777777" w:rsidR="0061426D" w:rsidRDefault="007166B6">
      <w:pPr>
        <w:spacing w:before="2"/>
        <w:ind w:left="1041" w:right="393"/>
        <w:jc w:val="both"/>
        <w:rPr>
          <w:sz w:val="26"/>
          <w:szCs w:val="26"/>
        </w:rPr>
      </w:pPr>
      <w:r>
        <w:pict w14:anchorId="7D02F0E9">
          <v:group id="_x0000_s1035" style="position:absolute;left:0;text-align:left;margin-left:60.25pt;margin-top:6.15pt;width:4pt;height:4pt;z-index:-251650560;mso-position-horizontal-relative:page" coordorigin="1205,123" coordsize="80,80">
            <v:shape id="_x0000_s1036" style="position:absolute;left:1205;top:123;width:80;height:80" coordorigin="1205,123" coordsize="80,80" path="m1285,163r-5,24l1265,200r-20,3l1221,198r-13,-15l1205,163r5,-23l1225,127r20,-4l1268,128r13,15l1285,163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Elementary</w:t>
      </w:r>
      <w:r>
        <w:rPr>
          <w:spacing w:val="11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eacher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>Resume</w:t>
      </w:r>
      <w:r>
        <w:rPr>
          <w:spacing w:val="4"/>
          <w:sz w:val="26"/>
          <w:szCs w:val="26"/>
        </w:rPr>
        <w:t xml:space="preserve"> </w:t>
      </w:r>
      <w:r>
        <w:rPr>
          <w:sz w:val="26"/>
          <w:szCs w:val="26"/>
        </w:rPr>
        <w:t xml:space="preserve">Cover </w:t>
      </w:r>
      <w:r>
        <w:rPr>
          <w:w w:val="102"/>
          <w:sz w:val="26"/>
          <w:szCs w:val="26"/>
        </w:rPr>
        <w:t>Letter</w:t>
      </w:r>
      <w:r>
        <w:rPr>
          <w:spacing w:val="-1"/>
          <w:sz w:val="26"/>
          <w:szCs w:val="26"/>
        </w:rPr>
        <w:t xml:space="preserve"> </w:t>
      </w:r>
      <w:hyperlink r:id="rId12"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.bestsampleresume.com/resume­cove</w:t>
        </w:r>
      </w:hyperlink>
      <w:r>
        <w:rPr>
          <w:spacing w:val="-5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­</w:t>
      </w:r>
    </w:p>
    <w:p w14:paraId="0B685261" w14:textId="77777777" w:rsidR="0061426D" w:rsidRDefault="007166B6">
      <w:pPr>
        <w:spacing w:before="65"/>
        <w:ind w:left="1041" w:right="4653"/>
        <w:jc w:val="both"/>
        <w:rPr>
          <w:sz w:val="26"/>
          <w:szCs w:val="26"/>
        </w:rPr>
      </w:pPr>
      <w:r>
        <w:rPr>
          <w:w w:val="102"/>
          <w:sz w:val="26"/>
          <w:szCs w:val="26"/>
        </w:rPr>
        <w:t>letters/elementary­teache</w:t>
      </w:r>
      <w:r>
        <w:rPr>
          <w:spacing w:val="-5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­resume­cove</w:t>
      </w:r>
      <w:r>
        <w:rPr>
          <w:spacing w:val="-5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­lette</w:t>
      </w:r>
      <w:r>
        <w:rPr>
          <w:spacing w:val="-14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.html)</w:t>
      </w:r>
    </w:p>
    <w:p w14:paraId="3C2D066A" w14:textId="77777777" w:rsidR="0061426D" w:rsidRDefault="007166B6">
      <w:pPr>
        <w:spacing w:before="65"/>
        <w:ind w:left="1041" w:right="1810"/>
        <w:jc w:val="both"/>
        <w:rPr>
          <w:sz w:val="26"/>
          <w:szCs w:val="26"/>
        </w:rPr>
      </w:pPr>
      <w:r>
        <w:lastRenderedPageBreak/>
        <w:pict w14:anchorId="74E122A3">
          <v:group id="_x0000_s1033" style="position:absolute;left:0;text-align:left;margin-left:60.25pt;margin-top:9.3pt;width:4pt;height:4pt;z-index:-251649536;mso-position-horizontal-relative:page" coordorigin="1205,186" coordsize="80,80">
            <v:shape id="_x0000_s1034" style="position:absolute;left:1205;top:186;width:80;height:80" coordorigin="1205,186" coordsize="80,80" path="m1285,226r-5,24l1265,263r-20,3l1221,261r-13,-15l1205,226r5,-23l1225,190r20,-4l1268,191r13,15l1285,226xe" fillcolor="black" stroked="f">
              <v:path arrowok="t"/>
            </v:shape>
            <w10:wrap anchorx="page"/>
          </v:group>
        </w:pict>
      </w:r>
      <w:r>
        <w:rPr>
          <w:sz w:val="26"/>
          <w:szCs w:val="26"/>
        </w:rPr>
        <w:t>Professional</w:t>
      </w:r>
      <w:r>
        <w:rPr>
          <w:spacing w:val="9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 xml:space="preserve">eacher </w:t>
      </w:r>
      <w:r>
        <w:rPr>
          <w:w w:val="102"/>
          <w:sz w:val="26"/>
          <w:szCs w:val="26"/>
        </w:rPr>
        <w:t>Resume</w:t>
      </w:r>
      <w:r>
        <w:rPr>
          <w:spacing w:val="-1"/>
          <w:sz w:val="26"/>
          <w:szCs w:val="26"/>
        </w:rPr>
        <w:t xml:space="preserve"> </w:t>
      </w:r>
      <w:hyperlink r:id="rId13"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.bestsampleresume.com/professional­</w:t>
        </w:r>
      </w:hyperlink>
    </w:p>
    <w:p w14:paraId="265BECAC" w14:textId="77777777" w:rsidR="0061426D" w:rsidRDefault="007166B6">
      <w:pPr>
        <w:spacing w:before="65"/>
        <w:ind w:left="1041" w:right="5672"/>
        <w:jc w:val="both"/>
        <w:rPr>
          <w:sz w:val="26"/>
          <w:szCs w:val="26"/>
        </w:rPr>
      </w:pPr>
      <w:r>
        <w:rPr>
          <w:w w:val="102"/>
          <w:sz w:val="26"/>
          <w:szCs w:val="26"/>
        </w:rPr>
        <w:t>resume/professional­teache</w:t>
      </w:r>
      <w:r>
        <w:rPr>
          <w:spacing w:val="-5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­resume.html)</w:t>
      </w:r>
    </w:p>
    <w:p w14:paraId="2F9345FF" w14:textId="77777777" w:rsidR="0061426D" w:rsidRDefault="0061426D">
      <w:pPr>
        <w:spacing w:before="17" w:line="240" w:lineRule="exact"/>
        <w:rPr>
          <w:sz w:val="24"/>
          <w:szCs w:val="24"/>
        </w:rPr>
      </w:pPr>
    </w:p>
    <w:p w14:paraId="3FF1145D" w14:textId="77777777" w:rsidR="0061426D" w:rsidRDefault="007166B6">
      <w:pPr>
        <w:spacing w:line="294" w:lineRule="auto"/>
        <w:ind w:left="416" w:right="2608"/>
        <w:rPr>
          <w:sz w:val="26"/>
          <w:szCs w:val="26"/>
        </w:rPr>
        <w:sectPr w:rsidR="0061426D">
          <w:pgSz w:w="11920" w:h="16860"/>
          <w:pgMar w:top="420" w:right="420" w:bottom="280" w:left="420" w:header="230" w:footer="268" w:gutter="0"/>
          <w:cols w:space="720"/>
        </w:sectPr>
      </w:pPr>
      <w:r>
        <w:pict w14:anchorId="7BFABB20">
          <v:group id="_x0000_s1028" style="position:absolute;left:0;text-align:left;margin-left:40.55pt;margin-top:-2.4pt;width:515.85pt;height:55.35pt;z-index:-251667968;mso-position-horizontal-relative:page" coordorigin="811,-48" coordsize="10317,1107">
            <v:shape id="_x0000_s1032" style="position:absolute;left:820;top:-31;width:10299;height:0" coordorigin="820,-31" coordsize="10299,0" path="m820,-31r10300,e" filled="f" strokecolor="#e3e3e3" strokeweight=".31781mm">
              <v:path arrowok="t"/>
            </v:shape>
            <v:shape id="_x0000_s1031" style="position:absolute;left:820;top:1042;width:10299;height:0" coordorigin="820,1042" coordsize="10299,0" path="m820,1042r10300,e" filled="f" strokecolor="#e3e3e3" strokeweight=".31781mm">
              <v:path arrowok="t"/>
            </v:shape>
            <v:shape id="_x0000_s1030" style="position:absolute;left:828;top:-39;width:0;height:1089" coordorigin="828,-39" coordsize="0,1089" path="m828,1050r,-1089e" filled="f" strokecolor="#e3e3e3" strokeweight=".31781mm">
              <v:path arrowok="t"/>
            </v:shape>
            <v:shape id="_x0000_s1029" style="position:absolute;left:11112;top:-39;width:0;height:1089" coordorigin="11112,-39" coordsize="0,1089" path="m11112,1050r,-1089e" filled="f" strokecolor="#e3e3e3" strokeweight=".31781mm">
              <v:path arrowok="t"/>
            </v:shape>
            <w10:wrap anchorx="page"/>
          </v:group>
        </w:pict>
      </w:r>
      <w:r>
        <w:rPr>
          <w:b/>
          <w:spacing w:val="-24"/>
          <w:sz w:val="26"/>
          <w:szCs w:val="26"/>
        </w:rPr>
        <w:t>T</w:t>
      </w:r>
      <w:r>
        <w:rPr>
          <w:b/>
          <w:sz w:val="26"/>
          <w:szCs w:val="26"/>
        </w:rPr>
        <w:t>ags</w:t>
      </w:r>
      <w:r>
        <w:rPr>
          <w:b/>
          <w:spacing w:val="10"/>
          <w:sz w:val="26"/>
          <w:szCs w:val="26"/>
        </w:rPr>
        <w:t xml:space="preserve"> </w:t>
      </w:r>
      <w:r>
        <w:rPr>
          <w:b/>
          <w:sz w:val="26"/>
          <w:szCs w:val="26"/>
        </w:rPr>
        <w:t>:</w:t>
      </w:r>
      <w:r>
        <w:rPr>
          <w:b/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Fresher</w:t>
      </w:r>
      <w:r>
        <w:rPr>
          <w:spacing w:val="15"/>
          <w:sz w:val="26"/>
          <w:szCs w:val="26"/>
        </w:rPr>
        <w:t xml:space="preserve"> </w:t>
      </w:r>
      <w:hyperlink r:id="rId14"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.bestsampleresume.com/tag­Freshe</w:t>
        </w:r>
      </w:hyperlink>
      <w:r>
        <w:rPr>
          <w:spacing w:val="-14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.html),</w:t>
      </w:r>
      <w:r>
        <w:rPr>
          <w:spacing w:val="-1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eacher</w:t>
      </w:r>
      <w:hyperlink r:id="rId15">
        <w:r>
          <w:rPr>
            <w:spacing w:val="18"/>
            <w:sz w:val="26"/>
            <w:szCs w:val="26"/>
          </w:rPr>
          <w:t xml:space="preserve"> </w:t>
        </w:r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.bestsampleresume.com/tag­</w:t>
        </w:r>
      </w:hyperlink>
      <w:r>
        <w:rPr>
          <w:spacing w:val="-18"/>
          <w:w w:val="102"/>
          <w:sz w:val="26"/>
          <w:szCs w:val="26"/>
        </w:rPr>
        <w:t>T</w:t>
      </w:r>
      <w:r>
        <w:rPr>
          <w:w w:val="102"/>
          <w:sz w:val="26"/>
          <w:szCs w:val="26"/>
        </w:rPr>
        <w:t>eache</w:t>
      </w:r>
      <w:r>
        <w:rPr>
          <w:spacing w:val="-14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.html),</w:t>
      </w:r>
      <w:r>
        <w:rPr>
          <w:spacing w:val="-1"/>
          <w:w w:val="102"/>
          <w:sz w:val="26"/>
          <w:szCs w:val="26"/>
        </w:rPr>
        <w:t xml:space="preserve"> </w:t>
      </w:r>
      <w:r>
        <w:rPr>
          <w:w w:val="102"/>
          <w:sz w:val="26"/>
          <w:szCs w:val="26"/>
        </w:rPr>
        <w:t>Fresher</w:t>
      </w:r>
      <w:r>
        <w:rPr>
          <w:spacing w:val="-1"/>
          <w:sz w:val="26"/>
          <w:szCs w:val="26"/>
        </w:rPr>
        <w:t xml:space="preserve"> </w:t>
      </w:r>
      <w:r>
        <w:rPr>
          <w:spacing w:val="-18"/>
          <w:sz w:val="26"/>
          <w:szCs w:val="26"/>
        </w:rPr>
        <w:t>T</w:t>
      </w:r>
      <w:r>
        <w:rPr>
          <w:sz w:val="26"/>
          <w:szCs w:val="26"/>
        </w:rPr>
        <w:t>eacher</w:t>
      </w:r>
      <w:hyperlink r:id="rId16">
        <w:r>
          <w:rPr>
            <w:spacing w:val="18"/>
            <w:sz w:val="26"/>
            <w:szCs w:val="26"/>
          </w:rPr>
          <w:t xml:space="preserve"> </w:t>
        </w:r>
        <w:r>
          <w:rPr>
            <w:w w:val="102"/>
            <w:sz w:val="26"/>
            <w:szCs w:val="26"/>
          </w:rPr>
          <w:t>(http://ww</w:t>
        </w:r>
        <w:r>
          <w:rPr>
            <w:spacing w:val="-17"/>
            <w:w w:val="102"/>
            <w:sz w:val="26"/>
            <w:szCs w:val="26"/>
          </w:rPr>
          <w:t>w</w:t>
        </w:r>
        <w:r>
          <w:rPr>
            <w:w w:val="102"/>
            <w:sz w:val="26"/>
            <w:szCs w:val="26"/>
          </w:rPr>
          <w:t>.bestsampleresume.com/tag­Fresher%20teache</w:t>
        </w:r>
      </w:hyperlink>
      <w:r>
        <w:rPr>
          <w:spacing w:val="-14"/>
          <w:w w:val="102"/>
          <w:sz w:val="26"/>
          <w:szCs w:val="26"/>
        </w:rPr>
        <w:t>r</w:t>
      </w:r>
      <w:r>
        <w:rPr>
          <w:w w:val="102"/>
          <w:sz w:val="26"/>
          <w:szCs w:val="26"/>
        </w:rPr>
        <w:t>.html)</w:t>
      </w:r>
    </w:p>
    <w:p w14:paraId="1EA70DA0" w14:textId="77777777" w:rsidR="0061426D" w:rsidRDefault="0061426D">
      <w:pPr>
        <w:spacing w:line="200" w:lineRule="exact"/>
      </w:pPr>
    </w:p>
    <w:p w14:paraId="09C284CD" w14:textId="77777777" w:rsidR="0061426D" w:rsidRDefault="0061426D">
      <w:pPr>
        <w:spacing w:before="13" w:line="280" w:lineRule="exact"/>
        <w:rPr>
          <w:sz w:val="28"/>
          <w:szCs w:val="28"/>
        </w:rPr>
      </w:pPr>
    </w:p>
    <w:p w14:paraId="066D5F81" w14:textId="77777777" w:rsidR="0061426D" w:rsidRDefault="007166B6">
      <w:pPr>
        <w:spacing w:before="34"/>
        <w:ind w:left="2798"/>
        <w:rPr>
          <w:sz w:val="22"/>
          <w:szCs w:val="22"/>
        </w:rPr>
      </w:pPr>
      <w:r>
        <w:pict w14:anchorId="5CE9BAD3">
          <v:group id="_x0000_s1026" style="position:absolute;left:0;text-align:left;margin-left:29pt;margin-top:29.4pt;width:539pt;height:0;z-index:-251639296;mso-position-horizontal-relative:page;mso-position-vertical-relative:page" coordorigin="580,588" coordsize="10780,0">
            <v:shape id="_x0000_s1027" style="position:absolute;left:580;top:588;width:10780;height:0" coordorigin="580,588" coordsize="10780,0" path="m580,588r10780,e" filled="f" strokecolor="#eee" strokeweight=".31781mm">
              <v:path arrowok="t"/>
            </v:shape>
            <w10:wrap anchorx="page" anchory="page"/>
          </v:group>
        </w:pict>
      </w:r>
      <w:r>
        <w:rPr>
          <w:sz w:val="22"/>
          <w:szCs w:val="22"/>
        </w:rPr>
        <w:t>Contact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Us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(/contact­us.html)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: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Privacy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Policy</w:t>
      </w:r>
      <w:r>
        <w:rPr>
          <w:spacing w:val="6"/>
          <w:sz w:val="22"/>
          <w:szCs w:val="22"/>
        </w:rPr>
        <w:t xml:space="preserve"> </w:t>
      </w:r>
      <w:r>
        <w:rPr>
          <w:w w:val="101"/>
          <w:sz w:val="22"/>
          <w:szCs w:val="22"/>
        </w:rPr>
        <w:t>(/privac</w:t>
      </w:r>
      <w:r>
        <w:rPr>
          <w:spacing w:val="-15"/>
          <w:w w:val="101"/>
          <w:sz w:val="22"/>
          <w:szCs w:val="22"/>
        </w:rPr>
        <w:t>y</w:t>
      </w:r>
      <w:r>
        <w:rPr>
          <w:w w:val="101"/>
          <w:sz w:val="22"/>
          <w:szCs w:val="22"/>
        </w:rPr>
        <w:t>.html)</w:t>
      </w:r>
    </w:p>
    <w:sectPr w:rsidR="0061426D">
      <w:pgSz w:w="11920" w:h="16860"/>
      <w:pgMar w:top="460" w:right="420" w:bottom="280" w:left="420" w:header="230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1881" w14:textId="77777777" w:rsidR="007166B6" w:rsidRDefault="007166B6">
      <w:r>
        <w:separator/>
      </w:r>
    </w:p>
  </w:endnote>
  <w:endnote w:type="continuationSeparator" w:id="0">
    <w:p w14:paraId="31FA0115" w14:textId="77777777" w:rsidR="007166B6" w:rsidRDefault="0071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442F7" w14:textId="29E41656" w:rsidR="0061426D" w:rsidRDefault="0061426D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DB5C4" w14:textId="77777777" w:rsidR="007166B6" w:rsidRDefault="007166B6">
      <w:r>
        <w:separator/>
      </w:r>
    </w:p>
  </w:footnote>
  <w:footnote w:type="continuationSeparator" w:id="0">
    <w:p w14:paraId="4EEED997" w14:textId="77777777" w:rsidR="007166B6" w:rsidRDefault="0071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33EF" w14:textId="0FF5BBEB" w:rsidR="0061426D" w:rsidRDefault="0061426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A6938"/>
    <w:multiLevelType w:val="multilevel"/>
    <w:tmpl w:val="C512C4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26D"/>
    <w:rsid w:val="0061426D"/>
    <w:rsid w:val="007166B6"/>
    <w:rsid w:val="00AB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6DE9E8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estsampleresume.com/professiona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bestsampleresume.com/resu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estsampleresume.com/ta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stsampleresume.com/samp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estsampleresume.com/tag" TargetMode="External"/><Relationship Id="rId10" Type="http://schemas.openxmlformats.org/officeDocument/2006/relationships/hyperlink" Target="http://www.bestsampleresume.com/teach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sumepassion.com/teacher" TargetMode="External"/><Relationship Id="rId14" Type="http://schemas.openxmlformats.org/officeDocument/2006/relationships/hyperlink" Target="http://www.bestsampleresume.com/t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2021-05-04T13:11:00Z</dcterms:created>
  <dcterms:modified xsi:type="dcterms:W3CDTF">2021-05-04T13:13:00Z</dcterms:modified>
</cp:coreProperties>
</file>